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F0F" w:rsidRPr="00AE1DB7" w:rsidRDefault="006F1F0F" w:rsidP="006F1F0F">
      <w:pPr>
        <w:suppressAutoHyphens/>
        <w:jc w:val="right"/>
      </w:pPr>
      <w:r>
        <w:t>При</w:t>
      </w:r>
      <w:r w:rsidRPr="00AE1DB7">
        <w:t xml:space="preserve">ложение </w:t>
      </w:r>
      <w:r>
        <w:t>4</w:t>
      </w:r>
    </w:p>
    <w:p w:rsidR="006F1F0F" w:rsidRPr="00AE1DB7" w:rsidRDefault="006F1F0F" w:rsidP="006F1F0F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6F1F0F" w:rsidRPr="00AE1DB7" w:rsidRDefault="006F1F0F" w:rsidP="006F1F0F">
      <w:pPr>
        <w:suppressAutoHyphens/>
        <w:jc w:val="right"/>
      </w:pPr>
      <w:r w:rsidRPr="00AE1DB7">
        <w:t>Воскресенского муниципального округа</w:t>
      </w:r>
    </w:p>
    <w:p w:rsidR="006F1F0F" w:rsidRPr="00AE1DB7" w:rsidRDefault="006F1F0F" w:rsidP="006F1F0F">
      <w:pPr>
        <w:suppressAutoHyphens/>
        <w:jc w:val="right"/>
      </w:pPr>
      <w:r w:rsidRPr="00AE1DB7">
        <w:t>Нижегородской области</w:t>
      </w:r>
    </w:p>
    <w:p w:rsidR="006F1F0F" w:rsidRPr="00AE1DB7" w:rsidRDefault="006F1F0F" w:rsidP="006F1F0F">
      <w:pPr>
        <w:suppressAutoHyphens/>
        <w:jc w:val="right"/>
      </w:pPr>
      <w:r w:rsidRPr="00AE1DB7">
        <w:t xml:space="preserve">от </w:t>
      </w:r>
      <w:r>
        <w:t>30 марта 20</w:t>
      </w:r>
      <w:r w:rsidRPr="00AE1DB7">
        <w:t>2</w:t>
      </w:r>
      <w:r>
        <w:t>6</w:t>
      </w:r>
      <w:r w:rsidRPr="00AE1DB7">
        <w:t xml:space="preserve"> года № </w:t>
      </w:r>
      <w:r>
        <w:t>25</w:t>
      </w:r>
    </w:p>
    <w:p w:rsidR="006F1F0F" w:rsidRPr="00073D5A" w:rsidRDefault="006F1F0F" w:rsidP="006F1F0F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6F1F0F" w:rsidRPr="00073D5A" w:rsidRDefault="006F1F0F" w:rsidP="006F1F0F">
      <w:pPr>
        <w:ind w:left="5580" w:hanging="5580"/>
        <w:jc w:val="right"/>
      </w:pPr>
      <w:r w:rsidRPr="00073D5A">
        <w:t>Воскресенского муниципального округа</w:t>
      </w:r>
    </w:p>
    <w:p w:rsidR="006F1F0F" w:rsidRPr="00073D5A" w:rsidRDefault="006F1F0F" w:rsidP="006F1F0F">
      <w:pPr>
        <w:ind w:left="5580" w:hanging="5580"/>
        <w:jc w:val="right"/>
      </w:pPr>
      <w:r w:rsidRPr="00073D5A">
        <w:t>Нижегородской области</w:t>
      </w:r>
    </w:p>
    <w:p w:rsidR="006F1F0F" w:rsidRPr="00073D5A" w:rsidRDefault="006F1F0F" w:rsidP="006F1F0F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6F1F0F" w:rsidRDefault="006F1F0F" w:rsidP="006F1F0F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6F1F0F" w:rsidRPr="00073D5A" w:rsidRDefault="006F1F0F" w:rsidP="006F1F0F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6F1F0F" w:rsidRDefault="006F1F0F" w:rsidP="006F1F0F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6F1F0F" w:rsidRPr="00AE1DB7" w:rsidRDefault="006F1F0F" w:rsidP="006F1F0F">
      <w:pPr>
        <w:suppressAutoHyphens/>
        <w:jc w:val="right"/>
      </w:pPr>
    </w:p>
    <w:p w:rsidR="006F1F0F" w:rsidRPr="00073D5A" w:rsidRDefault="006F1F0F" w:rsidP="006F1F0F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5</w:t>
      </w:r>
    </w:p>
    <w:p w:rsidR="006F1F0F" w:rsidRPr="00073D5A" w:rsidRDefault="006F1F0F" w:rsidP="006F1F0F">
      <w:pPr>
        <w:ind w:left="5580" w:hanging="5580"/>
        <w:jc w:val="right"/>
      </w:pPr>
      <w:r w:rsidRPr="00073D5A">
        <w:t>к решению Совета депутатов</w:t>
      </w:r>
    </w:p>
    <w:p w:rsidR="006F1F0F" w:rsidRPr="00073D5A" w:rsidRDefault="006F1F0F" w:rsidP="006F1F0F">
      <w:pPr>
        <w:ind w:left="5580" w:hanging="5580"/>
        <w:jc w:val="right"/>
      </w:pPr>
      <w:r w:rsidRPr="00073D5A">
        <w:t>Воскресенского муниципального округа</w:t>
      </w:r>
    </w:p>
    <w:p w:rsidR="006F1F0F" w:rsidRPr="00073D5A" w:rsidRDefault="006F1F0F" w:rsidP="006F1F0F">
      <w:pPr>
        <w:ind w:left="5580" w:hanging="5580"/>
        <w:jc w:val="right"/>
      </w:pPr>
      <w:r w:rsidRPr="00073D5A">
        <w:t>Нижегородской области</w:t>
      </w:r>
    </w:p>
    <w:p w:rsidR="006F1F0F" w:rsidRDefault="006F1F0F" w:rsidP="006F1F0F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6F1F0F" w:rsidRDefault="006F1F0F" w:rsidP="006F1F0F">
      <w:pPr>
        <w:jc w:val="right"/>
      </w:pPr>
    </w:p>
    <w:p w:rsidR="006F1F0F" w:rsidRPr="00073D5A" w:rsidRDefault="006F1F0F" w:rsidP="006F1F0F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Распределение бюджетных ассигнований по разделам, </w:t>
      </w:r>
    </w:p>
    <w:p w:rsidR="006F1F0F" w:rsidRPr="00073D5A" w:rsidRDefault="006F1F0F" w:rsidP="006F1F0F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подразделам и группам </w:t>
      </w:r>
      <w:proofErr w:type="gramStart"/>
      <w:r w:rsidRPr="00073D5A">
        <w:rPr>
          <w:b/>
          <w:color w:val="000000"/>
        </w:rPr>
        <w:t>видов расходов</w:t>
      </w:r>
      <w:r w:rsidRPr="00073D5A">
        <w:t xml:space="preserve"> </w:t>
      </w:r>
      <w:r w:rsidRPr="00073D5A">
        <w:rPr>
          <w:b/>
          <w:color w:val="000000"/>
        </w:rPr>
        <w:t>классификации расходов бюджета</w:t>
      </w:r>
      <w:proofErr w:type="gramEnd"/>
      <w:r w:rsidRPr="00073D5A">
        <w:rPr>
          <w:b/>
          <w:color w:val="000000"/>
        </w:rPr>
        <w:t xml:space="preserve"> на 202</w:t>
      </w:r>
      <w:r>
        <w:rPr>
          <w:b/>
          <w:color w:val="000000"/>
        </w:rPr>
        <w:t>6</w:t>
      </w:r>
      <w:r w:rsidRPr="00073D5A">
        <w:rPr>
          <w:b/>
          <w:color w:val="000000"/>
        </w:rPr>
        <w:t xml:space="preserve"> год и на плановый период 202</w:t>
      </w:r>
      <w:r>
        <w:rPr>
          <w:b/>
          <w:color w:val="000000"/>
        </w:rPr>
        <w:t>7</w:t>
      </w:r>
      <w:r w:rsidRPr="00073D5A">
        <w:rPr>
          <w:b/>
          <w:color w:val="000000"/>
        </w:rPr>
        <w:t xml:space="preserve"> и 202</w:t>
      </w:r>
      <w:r>
        <w:rPr>
          <w:b/>
          <w:color w:val="000000"/>
        </w:rPr>
        <w:t>8</w:t>
      </w:r>
      <w:r w:rsidRPr="00073D5A">
        <w:rPr>
          <w:b/>
          <w:color w:val="000000"/>
        </w:rPr>
        <w:t xml:space="preserve"> годов</w:t>
      </w:r>
    </w:p>
    <w:p w:rsidR="006F1F0F" w:rsidRDefault="006F1F0F" w:rsidP="006F1F0F">
      <w:pPr>
        <w:jc w:val="right"/>
        <w:rPr>
          <w:color w:val="000000"/>
        </w:rPr>
      </w:pPr>
      <w:r w:rsidRPr="00073D5A">
        <w:rPr>
          <w:color w:val="000000"/>
        </w:rPr>
        <w:t>ру</w:t>
      </w:r>
      <w:r>
        <w:rPr>
          <w:color w:val="000000"/>
        </w:rPr>
        <w:t>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20"/>
        <w:gridCol w:w="426"/>
        <w:gridCol w:w="504"/>
        <w:gridCol w:w="526"/>
        <w:gridCol w:w="1665"/>
        <w:gridCol w:w="1665"/>
        <w:gridCol w:w="1665"/>
      </w:tblGrid>
      <w:tr w:rsidR="006F1F0F" w:rsidRPr="006F1F0F" w:rsidTr="00AB7312">
        <w:trPr>
          <w:trHeight w:val="338"/>
        </w:trPr>
        <w:tc>
          <w:tcPr>
            <w:tcW w:w="1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6F1F0F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6F1F0F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6F1F0F" w:rsidRPr="006F1F0F" w:rsidTr="00AB7312">
        <w:trPr>
          <w:trHeight w:val="276"/>
        </w:trPr>
        <w:tc>
          <w:tcPr>
            <w:tcW w:w="1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6F1F0F" w:rsidRPr="006F1F0F" w:rsidTr="00AB7312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116 509 339,33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110 340 900,00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110 370 900,00</w:t>
            </w:r>
          </w:p>
        </w:tc>
      </w:tr>
      <w:tr w:rsidR="006F1F0F" w:rsidRPr="006F1F0F" w:rsidTr="00AB7312">
        <w:trPr>
          <w:trHeight w:val="7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4 634 600,00</w:t>
            </w:r>
          </w:p>
        </w:tc>
      </w:tr>
      <w:tr w:rsidR="006F1F0F" w:rsidRPr="006F1F0F" w:rsidTr="00AB7312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5 040 100,00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4 634 600,00</w:t>
            </w:r>
          </w:p>
        </w:tc>
      </w:tr>
      <w:tr w:rsidR="006F1F0F" w:rsidRPr="006F1F0F" w:rsidTr="00AB7312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5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 xml:space="preserve">Функционирование законодательных (представительных) органов государственной </w:t>
            </w:r>
            <w:r w:rsidRPr="006F1F0F">
              <w:rPr>
                <w:rFonts w:eastAsia="Times New Roman"/>
                <w:color w:val="000000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924 200,00</w:t>
            </w:r>
          </w:p>
        </w:tc>
      </w:tr>
      <w:tr w:rsidR="006F1F0F" w:rsidRPr="006F1F0F" w:rsidTr="00AB7312">
        <w:trPr>
          <w:trHeight w:val="102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800 100,00</w:t>
            </w:r>
          </w:p>
        </w:tc>
      </w:tr>
      <w:tr w:rsidR="006F1F0F" w:rsidRPr="006F1F0F" w:rsidTr="00AB7312">
        <w:trPr>
          <w:trHeight w:val="48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112 504,96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124 100,00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124 100,00</w:t>
            </w:r>
          </w:p>
        </w:tc>
      </w:tr>
      <w:tr w:rsidR="006F1F0F" w:rsidRPr="006F1F0F" w:rsidTr="00AB7312">
        <w:trPr>
          <w:trHeight w:val="79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62 287 082,03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61 449 300,00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61 449 300,00</w:t>
            </w:r>
          </w:p>
        </w:tc>
      </w:tr>
      <w:tr w:rsidR="006F1F0F" w:rsidRPr="006F1F0F" w:rsidTr="00AB7312">
        <w:trPr>
          <w:trHeight w:val="111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54 938 000,00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54 938 000,00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54 938 000,00</w:t>
            </w:r>
          </w:p>
        </w:tc>
      </w:tr>
      <w:tr w:rsidR="006F1F0F" w:rsidRPr="006F1F0F" w:rsidTr="00AB7312">
        <w:trPr>
          <w:trHeight w:val="70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7 345 582,03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6 507 800,00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6 507 800,00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3 500,00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Судебная система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7 800,00</w:t>
            </w:r>
          </w:p>
        </w:tc>
      </w:tr>
      <w:tr w:rsidR="006F1F0F" w:rsidRPr="006F1F0F" w:rsidTr="00AB7312">
        <w:trPr>
          <w:trHeight w:val="2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7 800,00</w:t>
            </w:r>
          </w:p>
        </w:tc>
      </w:tr>
      <w:tr w:rsidR="006F1F0F" w:rsidRPr="006F1F0F" w:rsidTr="00AB7312">
        <w:trPr>
          <w:trHeight w:val="8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18 903 498,73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18 633 800,00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18 633 800,00</w:t>
            </w:r>
          </w:p>
        </w:tc>
      </w:tr>
      <w:tr w:rsidR="006F1F0F" w:rsidRPr="006F1F0F" w:rsidTr="00AB7312">
        <w:trPr>
          <w:trHeight w:val="114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18 061 093,39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18 061 500,00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18 061 500,00</w:t>
            </w:r>
          </w:p>
        </w:tc>
      </w:tr>
      <w:tr w:rsidR="006F1F0F" w:rsidRPr="006F1F0F" w:rsidTr="00AB7312">
        <w:trPr>
          <w:trHeight w:val="6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842 405,34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572 300,00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572 300,00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Резервные фонды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1 000 000,00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1 000 000,00</w:t>
            </w:r>
          </w:p>
        </w:tc>
      </w:tr>
      <w:tr w:rsidR="006F1F0F" w:rsidRPr="006F1F0F" w:rsidTr="00AB7312">
        <w:trPr>
          <w:trHeight w:val="26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28 493 153,61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23 691 200,00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23 721 200,00</w:t>
            </w:r>
          </w:p>
        </w:tc>
      </w:tr>
      <w:tr w:rsidR="006F1F0F" w:rsidRPr="006F1F0F" w:rsidTr="00AB7312">
        <w:trPr>
          <w:trHeight w:val="8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17 842 400,00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14 902 000,00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14 902 000,00</w:t>
            </w:r>
          </w:p>
        </w:tc>
      </w:tr>
      <w:tr w:rsidR="006F1F0F" w:rsidRPr="006F1F0F" w:rsidTr="00AB7312">
        <w:trPr>
          <w:trHeight w:val="4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10 578 631,59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8 721 200,00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8 751 200,00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72 122,02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68 000,00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6F1F0F" w:rsidRPr="006F1F0F" w:rsidTr="00AB7312">
        <w:trPr>
          <w:trHeight w:val="2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2 448 200,00</w:t>
            </w:r>
          </w:p>
        </w:tc>
      </w:tr>
      <w:tr w:rsidR="006F1F0F" w:rsidRPr="006F1F0F" w:rsidTr="00AB7312">
        <w:trPr>
          <w:trHeight w:val="4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1 348 730,00</w:t>
            </w:r>
          </w:p>
        </w:tc>
      </w:tr>
      <w:tr w:rsidR="006F1F0F" w:rsidRPr="006F1F0F" w:rsidTr="00AB7312">
        <w:trPr>
          <w:trHeight w:val="56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1 099 470,00</w:t>
            </w:r>
          </w:p>
        </w:tc>
      </w:tr>
      <w:tr w:rsidR="006F1F0F" w:rsidRPr="006F1F0F" w:rsidTr="00AB7312">
        <w:trPr>
          <w:trHeight w:val="7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58 194 715,59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Гражданская оборона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10 055 879,10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8 985 600,00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8 985 600,00</w:t>
            </w:r>
          </w:p>
        </w:tc>
      </w:tr>
      <w:tr w:rsidR="006F1F0F" w:rsidRPr="006F1F0F" w:rsidTr="00AB7312">
        <w:trPr>
          <w:trHeight w:val="1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7 961 500,00</w:t>
            </w:r>
          </w:p>
        </w:tc>
      </w:tr>
      <w:tr w:rsidR="006F1F0F" w:rsidRPr="006F1F0F" w:rsidTr="00AB7312">
        <w:trPr>
          <w:trHeight w:val="6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1 494 379,10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624 100,00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400 000,00</w:t>
            </w:r>
          </w:p>
        </w:tc>
      </w:tr>
      <w:tr w:rsidR="006F1F0F" w:rsidRPr="006F1F0F" w:rsidTr="00AB7312">
        <w:trPr>
          <w:trHeight w:val="56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48 138 836,49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38 553 000,00</w:t>
            </w:r>
          </w:p>
        </w:tc>
      </w:tr>
      <w:tr w:rsidR="006F1F0F" w:rsidRPr="006F1F0F" w:rsidTr="00AB7312">
        <w:trPr>
          <w:trHeight w:val="115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35 989 798,94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35 989 800,00</w:t>
            </w:r>
          </w:p>
        </w:tc>
      </w:tr>
      <w:tr w:rsidR="006F1F0F" w:rsidRPr="006F1F0F" w:rsidTr="00AB7312">
        <w:trPr>
          <w:trHeight w:val="3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12 149 036,49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2 563 200,00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1,06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1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87 186 817,83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63 669 240,00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61 490 940,00</w:t>
            </w:r>
          </w:p>
        </w:tc>
      </w:tr>
      <w:tr w:rsidR="006F1F0F" w:rsidRPr="006F1F0F" w:rsidTr="00AB7312">
        <w:trPr>
          <w:trHeight w:val="3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8 455 370,76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6 191 500,00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6 206 800,00</w:t>
            </w:r>
          </w:p>
        </w:tc>
      </w:tr>
      <w:tr w:rsidR="006F1F0F" w:rsidRPr="006F1F0F" w:rsidTr="00AB7312">
        <w:trPr>
          <w:trHeight w:val="107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5 580 372,92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5 581 000,00</w:t>
            </w:r>
          </w:p>
        </w:tc>
      </w:tr>
      <w:tr w:rsidR="006F1F0F" w:rsidRPr="006F1F0F" w:rsidTr="00AB7312">
        <w:trPr>
          <w:trHeight w:val="3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2 670 663,34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610 500,00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625 800,00</w:t>
            </w:r>
          </w:p>
        </w:tc>
      </w:tr>
      <w:tr w:rsidR="006F1F0F" w:rsidRPr="006F1F0F" w:rsidTr="00AB7312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2 740,34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Транспорт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67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1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58 693 022,70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46 162 300,00</w:t>
            </w:r>
          </w:p>
        </w:tc>
      </w:tr>
      <w:tr w:rsidR="006F1F0F" w:rsidRPr="006F1F0F" w:rsidTr="00AB7312">
        <w:trPr>
          <w:trHeight w:val="3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57 093 022,70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46 162 300,00</w:t>
            </w:r>
          </w:p>
        </w:tc>
      </w:tr>
      <w:tr w:rsidR="006F1F0F" w:rsidRPr="006F1F0F" w:rsidTr="00AB7312">
        <w:trPr>
          <w:trHeight w:val="6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1 600 000,00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Связь и информатика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5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2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12 794 871,17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9 121 840,00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9 121 840,00</w:t>
            </w:r>
          </w:p>
        </w:tc>
      </w:tr>
      <w:tr w:rsidR="006F1F0F" w:rsidRPr="006F1F0F" w:rsidTr="00AB7312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F1F0F">
              <w:rPr>
                <w:rFonts w:eastAsia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5 894 500,00</w:t>
            </w:r>
          </w:p>
        </w:tc>
      </w:tr>
      <w:tr w:rsidR="006F1F0F" w:rsidRPr="006F1F0F" w:rsidTr="00AB7312">
        <w:trPr>
          <w:trHeight w:val="2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1 779 864,14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480 000,00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480 000,00</w:t>
            </w:r>
          </w:p>
        </w:tc>
      </w:tr>
      <w:tr w:rsidR="006F1F0F" w:rsidRPr="006F1F0F" w:rsidTr="00AB7312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4 305 207,03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2 747 340,00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12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93 203 051,04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74 888 473,09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247 826 247,61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Жилищное хозяйство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1 821 563,79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743 700,00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6 685 036,00</w:t>
            </w:r>
          </w:p>
        </w:tc>
      </w:tr>
      <w:tr w:rsidR="006F1F0F" w:rsidRPr="006F1F0F" w:rsidTr="00AB7312">
        <w:trPr>
          <w:trHeight w:val="36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1 821 563,79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652 200,00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2 416 200,00</w:t>
            </w:r>
          </w:p>
        </w:tc>
      </w:tr>
      <w:tr w:rsidR="006F1F0F" w:rsidRPr="006F1F0F" w:rsidTr="00AB7312">
        <w:trPr>
          <w:trHeight w:val="3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4 268 836,00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Коммунальное хозяйство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32 359 145,85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21 404 800,00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188 270 300,00</w:t>
            </w:r>
          </w:p>
        </w:tc>
      </w:tr>
      <w:tr w:rsidR="006F1F0F" w:rsidRPr="006F1F0F" w:rsidTr="00AB7312">
        <w:trPr>
          <w:trHeight w:val="6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24 968 898,25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10 352 200,00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177 217 700,00</w:t>
            </w:r>
          </w:p>
        </w:tc>
      </w:tr>
      <w:tr w:rsidR="006F1F0F" w:rsidRPr="006F1F0F" w:rsidTr="00AB7312">
        <w:trPr>
          <w:trHeight w:val="65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7 242 129,28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11 052 600,00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11 052 600,00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Благоустройство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56 709 741,40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50 427 373,09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50 558 311,61</w:t>
            </w:r>
          </w:p>
        </w:tc>
      </w:tr>
      <w:tr w:rsidR="006F1F0F" w:rsidRPr="006F1F0F" w:rsidTr="00AB7312">
        <w:trPr>
          <w:trHeight w:val="2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24 952 643,28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18 310 244,09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18 441 182,61</w:t>
            </w:r>
          </w:p>
        </w:tc>
      </w:tr>
      <w:tr w:rsidR="006F1F0F" w:rsidRPr="006F1F0F" w:rsidTr="00AB7312">
        <w:trPr>
          <w:trHeight w:val="45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31 701 888,12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30 609 759,00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1 507 370,00</w:t>
            </w:r>
          </w:p>
        </w:tc>
      </w:tr>
      <w:tr w:rsidR="006F1F0F" w:rsidRPr="006F1F0F" w:rsidTr="00AB7312">
        <w:trPr>
          <w:trHeight w:val="4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2 312 600,00</w:t>
            </w:r>
          </w:p>
        </w:tc>
      </w:tr>
      <w:tr w:rsidR="006F1F0F" w:rsidRPr="006F1F0F" w:rsidTr="00AB7312">
        <w:trPr>
          <w:trHeight w:val="9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2 309 100,00</w:t>
            </w:r>
          </w:p>
        </w:tc>
      </w:tr>
      <w:tr w:rsidR="006F1F0F" w:rsidRPr="006F1F0F" w:rsidTr="00AB7312">
        <w:trPr>
          <w:trHeight w:val="3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3 500,00</w:t>
            </w:r>
          </w:p>
        </w:tc>
      </w:tr>
      <w:tr w:rsidR="006F1F0F" w:rsidRPr="006F1F0F" w:rsidTr="00AB7312">
        <w:trPr>
          <w:trHeight w:val="3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7 427 142,65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6F1F0F" w:rsidRPr="006F1F0F" w:rsidTr="00AB7312">
        <w:trPr>
          <w:trHeight w:val="41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6 873 700,00</w:t>
            </w:r>
          </w:p>
        </w:tc>
      </w:tr>
      <w:tr w:rsidR="006F1F0F" w:rsidRPr="006F1F0F" w:rsidTr="00AB7312">
        <w:trPr>
          <w:trHeight w:val="71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6 873 700,00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685 441 845,19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699 790 460,30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713 530 596,18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Дошкольное образование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143 668 769,85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153 017 600,00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155 797 400,00</w:t>
            </w:r>
          </w:p>
        </w:tc>
      </w:tr>
      <w:tr w:rsidR="006F1F0F" w:rsidRPr="006F1F0F" w:rsidTr="00AB7312">
        <w:trPr>
          <w:trHeight w:val="7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109 402 800,00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109 714 700,00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112 677 600,00</w:t>
            </w:r>
          </w:p>
        </w:tc>
      </w:tr>
      <w:tr w:rsidR="006F1F0F" w:rsidRPr="006F1F0F" w:rsidTr="00AB7312">
        <w:trPr>
          <w:trHeight w:val="5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34 001 469,85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42 990 400,00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42 807 300,00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264 500,00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312 500,00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312 500,00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Общее образование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410 662 031,69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421 846 542,30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432 465 969,18</w:t>
            </w:r>
          </w:p>
        </w:tc>
      </w:tr>
      <w:tr w:rsidR="006F1F0F" w:rsidRPr="006F1F0F" w:rsidTr="00AB7312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 xml:space="preserve">Расходы на выплаты персоналу в целях </w:t>
            </w:r>
            <w:r w:rsidRPr="006F1F0F">
              <w:rPr>
                <w:rFonts w:eastAsia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237 187 598,10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237 508 549,30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247 967 634,30</w:t>
            </w:r>
          </w:p>
        </w:tc>
      </w:tr>
      <w:tr w:rsidR="006F1F0F" w:rsidRPr="006F1F0F" w:rsidTr="00AB7312">
        <w:trPr>
          <w:trHeight w:val="2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59 497 553,99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69 836 150,00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70 222 644,88</w:t>
            </w:r>
          </w:p>
        </w:tc>
      </w:tr>
      <w:tr w:rsidR="006F1F0F" w:rsidRPr="006F1F0F" w:rsidTr="00AB7312">
        <w:trPr>
          <w:trHeight w:val="29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113 755 279,60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114 275 243,00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114 049 090,00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221 600,00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226 600,00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226 600,00</w:t>
            </w:r>
          </w:p>
        </w:tc>
      </w:tr>
      <w:tr w:rsidR="006F1F0F" w:rsidRPr="006F1F0F" w:rsidTr="00AB7312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50 787 649,48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46 256 280,00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46 269 480,00</w:t>
            </w:r>
          </w:p>
        </w:tc>
      </w:tr>
      <w:tr w:rsidR="006F1F0F" w:rsidRPr="006F1F0F" w:rsidTr="00AB7312">
        <w:trPr>
          <w:trHeight w:val="69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16 551 400,00</w:t>
            </w:r>
          </w:p>
        </w:tc>
      </w:tr>
      <w:tr w:rsidR="006F1F0F" w:rsidRPr="006F1F0F" w:rsidTr="00AB7312">
        <w:trPr>
          <w:trHeight w:val="16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5 010 809,73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810 800,00</w:t>
            </w:r>
          </w:p>
        </w:tc>
      </w:tr>
      <w:tr w:rsidR="006F1F0F" w:rsidRPr="006F1F0F" w:rsidTr="00AB7312">
        <w:trPr>
          <w:trHeight w:val="6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29 000 622,77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28 679 610,00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28 679 610,00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224 816,98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227 670,00</w:t>
            </w:r>
          </w:p>
        </w:tc>
      </w:tr>
      <w:tr w:rsidR="006F1F0F" w:rsidRPr="006F1F0F" w:rsidTr="00AB7312">
        <w:trPr>
          <w:trHeight w:val="43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261 144,90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259 400,00</w:t>
            </w:r>
          </w:p>
        </w:tc>
      </w:tr>
      <w:tr w:rsidR="006F1F0F" w:rsidRPr="006F1F0F" w:rsidTr="00AB7312">
        <w:trPr>
          <w:trHeight w:val="4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261 144,90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259 400,00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Молодежная политика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645 945,61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654 150,00</w:t>
            </w:r>
          </w:p>
        </w:tc>
      </w:tr>
      <w:tr w:rsidR="006F1F0F" w:rsidRPr="006F1F0F" w:rsidTr="00AB7312">
        <w:trPr>
          <w:trHeight w:val="26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 xml:space="preserve">Закупка товаров, работ и </w:t>
            </w:r>
            <w:r w:rsidRPr="006F1F0F">
              <w:rPr>
                <w:rFonts w:eastAsia="Times New Roman"/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0</w:t>
            </w:r>
            <w:r w:rsidRPr="006F1F0F">
              <w:rPr>
                <w:rFonts w:eastAsia="Times New Roman"/>
                <w:color w:val="000000"/>
              </w:rPr>
              <w:lastRenderedPageBreak/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07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</w:t>
            </w:r>
            <w:r w:rsidRPr="006F1F0F">
              <w:rPr>
                <w:rFonts w:eastAsia="Times New Roman"/>
                <w:color w:val="000000"/>
              </w:rPr>
              <w:lastRenderedPageBreak/>
              <w:t>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645 945,61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654 150,00</w:t>
            </w:r>
          </w:p>
        </w:tc>
      </w:tr>
      <w:tr w:rsidR="006F1F0F" w:rsidRPr="006F1F0F" w:rsidTr="00AB7312">
        <w:trPr>
          <w:trHeight w:val="2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79 416 303,66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77 756 488,00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78 084 197,00</w:t>
            </w:r>
          </w:p>
        </w:tc>
      </w:tr>
      <w:tr w:rsidR="006F1F0F" w:rsidRPr="006F1F0F" w:rsidTr="00AB7312">
        <w:trPr>
          <w:trHeight w:val="98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67 549 392,36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68 082 593,00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68 112 822,00</w:t>
            </w:r>
          </w:p>
        </w:tc>
      </w:tr>
      <w:tr w:rsidR="006F1F0F" w:rsidRPr="006F1F0F" w:rsidTr="00AB7312">
        <w:trPr>
          <w:trHeight w:val="32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10 717 884,30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8 510 120,00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8 782 520,00</w:t>
            </w:r>
          </w:p>
        </w:tc>
      </w:tr>
      <w:tr w:rsidR="006F1F0F" w:rsidRPr="006F1F0F" w:rsidTr="00AB7312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449 600,00</w:t>
            </w:r>
          </w:p>
        </w:tc>
      </w:tr>
      <w:tr w:rsidR="006F1F0F" w:rsidRPr="006F1F0F" w:rsidTr="00AB7312">
        <w:trPr>
          <w:trHeight w:val="3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719 127,00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732 075,00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739 255,00</w:t>
            </w:r>
          </w:p>
        </w:tc>
      </w:tr>
      <w:tr w:rsidR="006F1F0F" w:rsidRPr="006F1F0F" w:rsidTr="00AB7312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166 584 566,99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Культура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104 371 675,81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85 521 563,12</w:t>
            </w:r>
          </w:p>
        </w:tc>
      </w:tr>
      <w:tr w:rsidR="006F1F0F" w:rsidRPr="006F1F0F" w:rsidTr="00AB7312">
        <w:trPr>
          <w:trHeight w:val="115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42 208 120,00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26 818 250,00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26 818 250,00</w:t>
            </w:r>
          </w:p>
        </w:tc>
      </w:tr>
      <w:tr w:rsidR="006F1F0F" w:rsidRPr="006F1F0F" w:rsidTr="00AB7312">
        <w:trPr>
          <w:trHeight w:val="77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5 320 630,29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3 665 080,14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3 694 213,12</w:t>
            </w:r>
          </w:p>
        </w:tc>
      </w:tr>
      <w:tr w:rsidR="006F1F0F" w:rsidRPr="006F1F0F" w:rsidTr="00AB7312">
        <w:trPr>
          <w:trHeight w:val="78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56 837 225,52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52 500 000,00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55 000 000,00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5 700,00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9 100,00</w:t>
            </w:r>
          </w:p>
        </w:tc>
      </w:tr>
      <w:tr w:rsidR="006F1F0F" w:rsidRPr="006F1F0F" w:rsidTr="00AB7312">
        <w:trPr>
          <w:trHeight w:val="3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 xml:space="preserve">Другие вопросы в области </w:t>
            </w:r>
            <w:r w:rsidRPr="006F1F0F">
              <w:rPr>
                <w:rFonts w:eastAsia="Times New Roman"/>
                <w:color w:val="000000"/>
              </w:rPr>
              <w:lastRenderedPageBreak/>
              <w:t>культуры, кинематографии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0</w:t>
            </w:r>
            <w:r w:rsidRPr="006F1F0F">
              <w:rPr>
                <w:rFonts w:eastAsia="Times New Roman"/>
                <w:color w:val="000000"/>
              </w:rPr>
              <w:lastRenderedPageBreak/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62 212 891,18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57 966 605,00</w:t>
            </w:r>
          </w:p>
        </w:tc>
      </w:tr>
      <w:tr w:rsidR="006F1F0F" w:rsidRPr="006F1F0F" w:rsidTr="00AB7312">
        <w:trPr>
          <w:trHeight w:val="4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61 777 867,71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45 340 418,50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56 730 790,00</w:t>
            </w:r>
          </w:p>
        </w:tc>
      </w:tr>
      <w:tr w:rsidR="006F1F0F" w:rsidRPr="006F1F0F" w:rsidTr="00AB7312">
        <w:trPr>
          <w:trHeight w:val="2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432 523,47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1 235 815,00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1 235 815,00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45 078 418,14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29 573 630,00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31 779 191,00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Пенсионное обеспечение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2 133 961,00</w:t>
            </w:r>
          </w:p>
        </w:tc>
      </w:tr>
      <w:tr w:rsidR="006F1F0F" w:rsidRPr="006F1F0F" w:rsidTr="00AB7312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2 133 961,00</w:t>
            </w:r>
          </w:p>
        </w:tc>
      </w:tr>
      <w:tr w:rsidR="006F1F0F" w:rsidRPr="006F1F0F" w:rsidTr="00AB7312">
        <w:trPr>
          <w:trHeight w:val="18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5 901 510,16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247 130,00</w:t>
            </w:r>
          </w:p>
        </w:tc>
      </w:tr>
      <w:tr w:rsidR="006F1F0F" w:rsidRPr="006F1F0F" w:rsidTr="00AB7312">
        <w:trPr>
          <w:trHeight w:val="3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5 901 510,16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247 130,00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Охрана семьи и детства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27 498 423,61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29 176 500,00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29 198 100,00</w:t>
            </w:r>
          </w:p>
        </w:tc>
      </w:tr>
      <w:tr w:rsidR="006F1F0F" w:rsidRPr="006F1F0F" w:rsidTr="00AB7312">
        <w:trPr>
          <w:trHeight w:val="4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419 123,61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419 100,00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419 100,00</w:t>
            </w:r>
          </w:p>
        </w:tc>
      </w:tr>
      <w:tr w:rsidR="006F1F0F" w:rsidRPr="006F1F0F" w:rsidTr="00AB7312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3 347 400,00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3 369 000,00</w:t>
            </w:r>
          </w:p>
        </w:tc>
      </w:tr>
      <w:tr w:rsidR="006F1F0F" w:rsidRPr="006F1F0F" w:rsidTr="00AB7312">
        <w:trPr>
          <w:trHeight w:val="36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25 410 000,00</w:t>
            </w:r>
          </w:p>
        </w:tc>
      </w:tr>
      <w:tr w:rsidR="006F1F0F" w:rsidRPr="006F1F0F" w:rsidTr="00AB7312">
        <w:trPr>
          <w:trHeight w:val="2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2 470 907,79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200 000,00</w:t>
            </w:r>
          </w:p>
        </w:tc>
      </w:tr>
      <w:tr w:rsidR="006F1F0F" w:rsidRPr="006F1F0F" w:rsidTr="00AB7312">
        <w:trPr>
          <w:trHeight w:val="2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200 000,00</w:t>
            </w:r>
          </w:p>
        </w:tc>
      </w:tr>
      <w:tr w:rsidR="006F1F0F" w:rsidRPr="006F1F0F" w:rsidTr="00AB7312">
        <w:trPr>
          <w:trHeight w:val="3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 xml:space="preserve">ФИЗИЧЕСКАЯ </w:t>
            </w:r>
            <w:r w:rsidRPr="006F1F0F">
              <w:rPr>
                <w:rFonts w:eastAsia="Times New Roman"/>
                <w:b/>
                <w:bCs/>
                <w:color w:val="000000"/>
              </w:rPr>
              <w:lastRenderedPageBreak/>
              <w:t>КУЛЬТУРА И СПОРТ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lastRenderedPageBreak/>
              <w:t>1</w:t>
            </w:r>
            <w:r w:rsidRPr="006F1F0F">
              <w:rPr>
                <w:rFonts w:eastAsia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lastRenderedPageBreak/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2 398 730,18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Массовый спорт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112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46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1 398 688,31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1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836 700,00</w:t>
            </w:r>
          </w:p>
        </w:tc>
      </w:tr>
      <w:tr w:rsidR="006F1F0F" w:rsidRPr="006F1F0F" w:rsidTr="00AB7312">
        <w:trPr>
          <w:trHeight w:val="103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826 700,00</w:t>
            </w:r>
          </w:p>
        </w:tc>
      </w:tr>
      <w:tr w:rsidR="006F1F0F" w:rsidRPr="006F1F0F" w:rsidTr="00AB7312">
        <w:trPr>
          <w:trHeight w:val="50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12 341,87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10 000,00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6F1F0F" w:rsidRPr="006F1F0F" w:rsidTr="00AB7312">
        <w:trPr>
          <w:trHeight w:val="20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6F1F0F" w:rsidRPr="006F1F0F" w:rsidTr="00AB7312">
        <w:trPr>
          <w:trHeight w:val="6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3 408 500,00</w:t>
            </w:r>
          </w:p>
        </w:tc>
      </w:tr>
      <w:tr w:rsidR="006F1F0F" w:rsidRPr="006F1F0F" w:rsidTr="00AB7312">
        <w:trPr>
          <w:trHeight w:val="49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3 408 500,00</w:t>
            </w:r>
          </w:p>
        </w:tc>
      </w:tr>
      <w:tr w:rsidR="006F1F0F" w:rsidRPr="006F1F0F" w:rsidTr="00AB7312">
        <w:trPr>
          <w:trHeight w:val="36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6F1F0F" w:rsidRPr="006F1F0F" w:rsidTr="00AB7312">
        <w:trPr>
          <w:trHeight w:val="51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 xml:space="preserve">Обслуживание государственного (муниципального) </w:t>
            </w:r>
            <w:r w:rsidRPr="006F1F0F">
              <w:rPr>
                <w:rFonts w:eastAsia="Times New Roman"/>
                <w:color w:val="000000"/>
              </w:rPr>
              <w:lastRenderedPageBreak/>
              <w:t>внутреннего долга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8 900,00</w:t>
            </w:r>
          </w:p>
        </w:tc>
      </w:tr>
      <w:tr w:rsidR="006F1F0F" w:rsidRPr="006F1F0F" w:rsidTr="00AB7312">
        <w:trPr>
          <w:trHeight w:val="2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8 900,00</w:t>
            </w:r>
          </w:p>
        </w:tc>
      </w:tr>
      <w:tr w:rsidR="006F1F0F" w:rsidRPr="006F1F0F" w:rsidTr="00AB7312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1 267 192 926,94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1 168 435 767,03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F0F" w:rsidRPr="006F1F0F" w:rsidRDefault="006F1F0F" w:rsidP="006F1F0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1 369 600 642,91</w:t>
            </w:r>
          </w:p>
        </w:tc>
      </w:tr>
    </w:tbl>
    <w:p w:rsidR="002B09AA" w:rsidRDefault="002B09AA">
      <w:bookmarkStart w:id="0" w:name="_GoBack"/>
      <w:bookmarkEnd w:id="0"/>
    </w:p>
    <w:sectPr w:rsidR="002B0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F0F"/>
    <w:rsid w:val="002B09AA"/>
    <w:rsid w:val="006F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0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1F0F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F1F0F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1F0F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F1F0F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6F1F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6F1F0F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6F1F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1F0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6F1F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1F0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F1F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6F1F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6F1F0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6F1F0F"/>
  </w:style>
  <w:style w:type="paragraph" w:styleId="ab">
    <w:name w:val="Normal (Web)"/>
    <w:basedOn w:val="a"/>
    <w:uiPriority w:val="99"/>
    <w:rsid w:val="006F1F0F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6F1F0F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6F1F0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6F1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6F1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6F1F0F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6F1F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6F1F0F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6F1F0F"/>
    <w:rPr>
      <w:rFonts w:ascii="Arial" w:hAnsi="Arial" w:cs="Arial" w:hint="default"/>
      <w:sz w:val="24"/>
    </w:rPr>
  </w:style>
  <w:style w:type="character" w:customStyle="1" w:styleId="WW8Num2z0">
    <w:name w:val="WW8Num2z0"/>
    <w:rsid w:val="006F1F0F"/>
  </w:style>
  <w:style w:type="character" w:customStyle="1" w:styleId="WW8Num2z1">
    <w:name w:val="WW8Num2z1"/>
    <w:rsid w:val="006F1F0F"/>
  </w:style>
  <w:style w:type="character" w:customStyle="1" w:styleId="WW8Num2z2">
    <w:name w:val="WW8Num2z2"/>
    <w:rsid w:val="006F1F0F"/>
  </w:style>
  <w:style w:type="character" w:customStyle="1" w:styleId="WW8Num2z3">
    <w:name w:val="WW8Num2z3"/>
    <w:rsid w:val="006F1F0F"/>
  </w:style>
  <w:style w:type="character" w:customStyle="1" w:styleId="WW8Num2z4">
    <w:name w:val="WW8Num2z4"/>
    <w:rsid w:val="006F1F0F"/>
  </w:style>
  <w:style w:type="character" w:customStyle="1" w:styleId="WW8Num2z5">
    <w:name w:val="WW8Num2z5"/>
    <w:rsid w:val="006F1F0F"/>
  </w:style>
  <w:style w:type="character" w:customStyle="1" w:styleId="WW8Num2z6">
    <w:name w:val="WW8Num2z6"/>
    <w:rsid w:val="006F1F0F"/>
  </w:style>
  <w:style w:type="character" w:customStyle="1" w:styleId="WW8Num2z7">
    <w:name w:val="WW8Num2z7"/>
    <w:rsid w:val="006F1F0F"/>
  </w:style>
  <w:style w:type="character" w:customStyle="1" w:styleId="WW8Num2z8">
    <w:name w:val="WW8Num2z8"/>
    <w:rsid w:val="006F1F0F"/>
  </w:style>
  <w:style w:type="character" w:customStyle="1" w:styleId="WW8Num3z0">
    <w:name w:val="WW8Num3z0"/>
    <w:rsid w:val="006F1F0F"/>
    <w:rPr>
      <w:rFonts w:hint="default"/>
    </w:rPr>
  </w:style>
  <w:style w:type="character" w:customStyle="1" w:styleId="WW8Num4z0">
    <w:name w:val="WW8Num4z0"/>
    <w:rsid w:val="006F1F0F"/>
    <w:rPr>
      <w:rFonts w:hint="default"/>
      <w:sz w:val="24"/>
    </w:rPr>
  </w:style>
  <w:style w:type="character" w:customStyle="1" w:styleId="WW8Num4z1">
    <w:name w:val="WW8Num4z1"/>
    <w:rsid w:val="006F1F0F"/>
  </w:style>
  <w:style w:type="character" w:customStyle="1" w:styleId="WW8Num4z2">
    <w:name w:val="WW8Num4z2"/>
    <w:rsid w:val="006F1F0F"/>
  </w:style>
  <w:style w:type="character" w:customStyle="1" w:styleId="WW8Num4z3">
    <w:name w:val="WW8Num4z3"/>
    <w:rsid w:val="006F1F0F"/>
  </w:style>
  <w:style w:type="character" w:customStyle="1" w:styleId="WW8Num4z4">
    <w:name w:val="WW8Num4z4"/>
    <w:rsid w:val="006F1F0F"/>
  </w:style>
  <w:style w:type="character" w:customStyle="1" w:styleId="WW8Num4z5">
    <w:name w:val="WW8Num4z5"/>
    <w:rsid w:val="006F1F0F"/>
  </w:style>
  <w:style w:type="character" w:customStyle="1" w:styleId="WW8Num4z6">
    <w:name w:val="WW8Num4z6"/>
    <w:rsid w:val="006F1F0F"/>
  </w:style>
  <w:style w:type="character" w:customStyle="1" w:styleId="WW8Num4z7">
    <w:name w:val="WW8Num4z7"/>
    <w:rsid w:val="006F1F0F"/>
  </w:style>
  <w:style w:type="character" w:customStyle="1" w:styleId="WW8Num4z8">
    <w:name w:val="WW8Num4z8"/>
    <w:rsid w:val="006F1F0F"/>
  </w:style>
  <w:style w:type="character" w:customStyle="1" w:styleId="WW8Num5z0">
    <w:name w:val="WW8Num5z0"/>
    <w:rsid w:val="006F1F0F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6F1F0F"/>
    <w:rPr>
      <w:rFonts w:hint="default"/>
    </w:rPr>
  </w:style>
  <w:style w:type="character" w:customStyle="1" w:styleId="6">
    <w:name w:val="Основной шрифт абзаца6"/>
    <w:rsid w:val="006F1F0F"/>
  </w:style>
  <w:style w:type="character" w:customStyle="1" w:styleId="WW8Num1z2">
    <w:name w:val="WW8Num1z2"/>
    <w:rsid w:val="006F1F0F"/>
  </w:style>
  <w:style w:type="character" w:customStyle="1" w:styleId="WW8Num1z3">
    <w:name w:val="WW8Num1z3"/>
    <w:rsid w:val="006F1F0F"/>
  </w:style>
  <w:style w:type="character" w:customStyle="1" w:styleId="WW8Num1z4">
    <w:name w:val="WW8Num1z4"/>
    <w:rsid w:val="006F1F0F"/>
  </w:style>
  <w:style w:type="character" w:customStyle="1" w:styleId="WW8Num1z5">
    <w:name w:val="WW8Num1z5"/>
    <w:rsid w:val="006F1F0F"/>
  </w:style>
  <w:style w:type="character" w:customStyle="1" w:styleId="WW8Num1z6">
    <w:name w:val="WW8Num1z6"/>
    <w:rsid w:val="006F1F0F"/>
  </w:style>
  <w:style w:type="character" w:customStyle="1" w:styleId="WW8Num1z7">
    <w:name w:val="WW8Num1z7"/>
    <w:rsid w:val="006F1F0F"/>
  </w:style>
  <w:style w:type="character" w:customStyle="1" w:styleId="WW8Num1z8">
    <w:name w:val="WW8Num1z8"/>
    <w:rsid w:val="006F1F0F"/>
  </w:style>
  <w:style w:type="character" w:customStyle="1" w:styleId="5">
    <w:name w:val="Основной шрифт абзаца5"/>
    <w:rsid w:val="006F1F0F"/>
  </w:style>
  <w:style w:type="character" w:customStyle="1" w:styleId="4">
    <w:name w:val="Основной шрифт абзаца4"/>
    <w:rsid w:val="006F1F0F"/>
  </w:style>
  <w:style w:type="character" w:customStyle="1" w:styleId="3">
    <w:name w:val="Основной шрифт абзаца3"/>
    <w:rsid w:val="006F1F0F"/>
  </w:style>
  <w:style w:type="character" w:customStyle="1" w:styleId="22">
    <w:name w:val="Основной шрифт абзаца2"/>
    <w:rsid w:val="006F1F0F"/>
  </w:style>
  <w:style w:type="character" w:customStyle="1" w:styleId="WW8Num5z1">
    <w:name w:val="WW8Num5z1"/>
    <w:rsid w:val="006F1F0F"/>
  </w:style>
  <w:style w:type="character" w:customStyle="1" w:styleId="WW8Num5z2">
    <w:name w:val="WW8Num5z2"/>
    <w:rsid w:val="006F1F0F"/>
  </w:style>
  <w:style w:type="character" w:customStyle="1" w:styleId="WW8Num5z3">
    <w:name w:val="WW8Num5z3"/>
    <w:rsid w:val="006F1F0F"/>
  </w:style>
  <w:style w:type="character" w:customStyle="1" w:styleId="WW8Num5z4">
    <w:name w:val="WW8Num5z4"/>
    <w:rsid w:val="006F1F0F"/>
  </w:style>
  <w:style w:type="character" w:customStyle="1" w:styleId="WW8Num5z5">
    <w:name w:val="WW8Num5z5"/>
    <w:rsid w:val="006F1F0F"/>
  </w:style>
  <w:style w:type="character" w:customStyle="1" w:styleId="WW8Num5z6">
    <w:name w:val="WW8Num5z6"/>
    <w:rsid w:val="006F1F0F"/>
  </w:style>
  <w:style w:type="character" w:customStyle="1" w:styleId="WW8Num5z7">
    <w:name w:val="WW8Num5z7"/>
    <w:rsid w:val="006F1F0F"/>
  </w:style>
  <w:style w:type="character" w:customStyle="1" w:styleId="WW8Num5z8">
    <w:name w:val="WW8Num5z8"/>
    <w:rsid w:val="006F1F0F"/>
  </w:style>
  <w:style w:type="character" w:customStyle="1" w:styleId="WW8Num7z0">
    <w:name w:val="WW8Num7z0"/>
    <w:rsid w:val="006F1F0F"/>
  </w:style>
  <w:style w:type="character" w:customStyle="1" w:styleId="WW8Num7z1">
    <w:name w:val="WW8Num7z1"/>
    <w:rsid w:val="006F1F0F"/>
  </w:style>
  <w:style w:type="character" w:customStyle="1" w:styleId="WW8Num7z2">
    <w:name w:val="WW8Num7z2"/>
    <w:rsid w:val="006F1F0F"/>
  </w:style>
  <w:style w:type="character" w:customStyle="1" w:styleId="WW8Num7z3">
    <w:name w:val="WW8Num7z3"/>
    <w:rsid w:val="006F1F0F"/>
  </w:style>
  <w:style w:type="character" w:customStyle="1" w:styleId="WW8Num7z4">
    <w:name w:val="WW8Num7z4"/>
    <w:rsid w:val="006F1F0F"/>
  </w:style>
  <w:style w:type="character" w:customStyle="1" w:styleId="WW8Num7z5">
    <w:name w:val="WW8Num7z5"/>
    <w:rsid w:val="006F1F0F"/>
  </w:style>
  <w:style w:type="character" w:customStyle="1" w:styleId="WW8Num7z6">
    <w:name w:val="WW8Num7z6"/>
    <w:rsid w:val="006F1F0F"/>
  </w:style>
  <w:style w:type="character" w:customStyle="1" w:styleId="WW8Num7z7">
    <w:name w:val="WW8Num7z7"/>
    <w:rsid w:val="006F1F0F"/>
  </w:style>
  <w:style w:type="character" w:customStyle="1" w:styleId="WW8Num7z8">
    <w:name w:val="WW8Num7z8"/>
    <w:rsid w:val="006F1F0F"/>
  </w:style>
  <w:style w:type="character" w:customStyle="1" w:styleId="WW8Num8z0">
    <w:name w:val="WW8Num8z0"/>
    <w:rsid w:val="006F1F0F"/>
  </w:style>
  <w:style w:type="character" w:customStyle="1" w:styleId="WW8Num8z1">
    <w:name w:val="WW8Num8z1"/>
    <w:rsid w:val="006F1F0F"/>
  </w:style>
  <w:style w:type="character" w:customStyle="1" w:styleId="WW8Num8z2">
    <w:name w:val="WW8Num8z2"/>
    <w:rsid w:val="006F1F0F"/>
  </w:style>
  <w:style w:type="character" w:customStyle="1" w:styleId="WW8Num8z3">
    <w:name w:val="WW8Num8z3"/>
    <w:rsid w:val="006F1F0F"/>
  </w:style>
  <w:style w:type="character" w:customStyle="1" w:styleId="WW8Num8z4">
    <w:name w:val="WW8Num8z4"/>
    <w:rsid w:val="006F1F0F"/>
  </w:style>
  <w:style w:type="character" w:customStyle="1" w:styleId="WW8Num8z5">
    <w:name w:val="WW8Num8z5"/>
    <w:rsid w:val="006F1F0F"/>
  </w:style>
  <w:style w:type="character" w:customStyle="1" w:styleId="WW8Num8z6">
    <w:name w:val="WW8Num8z6"/>
    <w:rsid w:val="006F1F0F"/>
  </w:style>
  <w:style w:type="character" w:customStyle="1" w:styleId="WW8Num8z7">
    <w:name w:val="WW8Num8z7"/>
    <w:rsid w:val="006F1F0F"/>
  </w:style>
  <w:style w:type="character" w:customStyle="1" w:styleId="WW8Num8z8">
    <w:name w:val="WW8Num8z8"/>
    <w:rsid w:val="006F1F0F"/>
  </w:style>
  <w:style w:type="character" w:customStyle="1" w:styleId="WW8Num9z0">
    <w:name w:val="WW8Num9z0"/>
    <w:rsid w:val="006F1F0F"/>
  </w:style>
  <w:style w:type="character" w:customStyle="1" w:styleId="WW8Num9z1">
    <w:name w:val="WW8Num9z1"/>
    <w:rsid w:val="006F1F0F"/>
  </w:style>
  <w:style w:type="character" w:customStyle="1" w:styleId="WW8Num9z2">
    <w:name w:val="WW8Num9z2"/>
    <w:rsid w:val="006F1F0F"/>
  </w:style>
  <w:style w:type="character" w:customStyle="1" w:styleId="WW8Num9z3">
    <w:name w:val="WW8Num9z3"/>
    <w:rsid w:val="006F1F0F"/>
  </w:style>
  <w:style w:type="character" w:customStyle="1" w:styleId="WW8Num9z4">
    <w:name w:val="WW8Num9z4"/>
    <w:rsid w:val="006F1F0F"/>
  </w:style>
  <w:style w:type="character" w:customStyle="1" w:styleId="WW8Num9z5">
    <w:name w:val="WW8Num9z5"/>
    <w:rsid w:val="006F1F0F"/>
  </w:style>
  <w:style w:type="character" w:customStyle="1" w:styleId="WW8Num9z6">
    <w:name w:val="WW8Num9z6"/>
    <w:rsid w:val="006F1F0F"/>
  </w:style>
  <w:style w:type="character" w:customStyle="1" w:styleId="WW8Num9z7">
    <w:name w:val="WW8Num9z7"/>
    <w:rsid w:val="006F1F0F"/>
  </w:style>
  <w:style w:type="character" w:customStyle="1" w:styleId="WW8Num9z8">
    <w:name w:val="WW8Num9z8"/>
    <w:rsid w:val="006F1F0F"/>
  </w:style>
  <w:style w:type="character" w:customStyle="1" w:styleId="WW8Num10z0">
    <w:name w:val="WW8Num10z0"/>
    <w:rsid w:val="006F1F0F"/>
  </w:style>
  <w:style w:type="character" w:customStyle="1" w:styleId="WW8Num10z1">
    <w:name w:val="WW8Num10z1"/>
    <w:rsid w:val="006F1F0F"/>
  </w:style>
  <w:style w:type="character" w:customStyle="1" w:styleId="WW8Num10z2">
    <w:name w:val="WW8Num10z2"/>
    <w:rsid w:val="006F1F0F"/>
  </w:style>
  <w:style w:type="character" w:customStyle="1" w:styleId="WW8Num10z3">
    <w:name w:val="WW8Num10z3"/>
    <w:rsid w:val="006F1F0F"/>
  </w:style>
  <w:style w:type="character" w:customStyle="1" w:styleId="WW8Num10z4">
    <w:name w:val="WW8Num10z4"/>
    <w:rsid w:val="006F1F0F"/>
  </w:style>
  <w:style w:type="character" w:customStyle="1" w:styleId="WW8Num10z5">
    <w:name w:val="WW8Num10z5"/>
    <w:rsid w:val="006F1F0F"/>
  </w:style>
  <w:style w:type="character" w:customStyle="1" w:styleId="WW8Num10z6">
    <w:name w:val="WW8Num10z6"/>
    <w:rsid w:val="006F1F0F"/>
  </w:style>
  <w:style w:type="character" w:customStyle="1" w:styleId="WW8Num10z7">
    <w:name w:val="WW8Num10z7"/>
    <w:rsid w:val="006F1F0F"/>
  </w:style>
  <w:style w:type="character" w:customStyle="1" w:styleId="WW8Num10z8">
    <w:name w:val="WW8Num10z8"/>
    <w:rsid w:val="006F1F0F"/>
  </w:style>
  <w:style w:type="character" w:customStyle="1" w:styleId="WW8Num11z0">
    <w:name w:val="WW8Num11z0"/>
    <w:rsid w:val="006F1F0F"/>
  </w:style>
  <w:style w:type="character" w:customStyle="1" w:styleId="WW8Num11z2">
    <w:name w:val="WW8Num11z2"/>
    <w:rsid w:val="006F1F0F"/>
  </w:style>
  <w:style w:type="character" w:customStyle="1" w:styleId="WW8Num11z3">
    <w:name w:val="WW8Num11z3"/>
    <w:rsid w:val="006F1F0F"/>
  </w:style>
  <w:style w:type="character" w:customStyle="1" w:styleId="WW8Num11z4">
    <w:name w:val="WW8Num11z4"/>
    <w:rsid w:val="006F1F0F"/>
  </w:style>
  <w:style w:type="character" w:customStyle="1" w:styleId="WW8Num11z5">
    <w:name w:val="WW8Num11z5"/>
    <w:rsid w:val="006F1F0F"/>
  </w:style>
  <w:style w:type="character" w:customStyle="1" w:styleId="WW8Num11z6">
    <w:name w:val="WW8Num11z6"/>
    <w:rsid w:val="006F1F0F"/>
  </w:style>
  <w:style w:type="character" w:customStyle="1" w:styleId="WW8Num11z7">
    <w:name w:val="WW8Num11z7"/>
    <w:rsid w:val="006F1F0F"/>
  </w:style>
  <w:style w:type="character" w:customStyle="1" w:styleId="WW8Num11z8">
    <w:name w:val="WW8Num11z8"/>
    <w:rsid w:val="006F1F0F"/>
  </w:style>
  <w:style w:type="character" w:customStyle="1" w:styleId="WW8Num12z0">
    <w:name w:val="WW8Num12z0"/>
    <w:rsid w:val="006F1F0F"/>
  </w:style>
  <w:style w:type="character" w:customStyle="1" w:styleId="WW8Num12z1">
    <w:name w:val="WW8Num12z1"/>
    <w:rsid w:val="006F1F0F"/>
  </w:style>
  <w:style w:type="character" w:customStyle="1" w:styleId="WW8Num12z2">
    <w:name w:val="WW8Num12z2"/>
    <w:rsid w:val="006F1F0F"/>
  </w:style>
  <w:style w:type="character" w:customStyle="1" w:styleId="WW8Num12z3">
    <w:name w:val="WW8Num12z3"/>
    <w:rsid w:val="006F1F0F"/>
  </w:style>
  <w:style w:type="character" w:customStyle="1" w:styleId="WW8Num12z4">
    <w:name w:val="WW8Num12z4"/>
    <w:rsid w:val="006F1F0F"/>
  </w:style>
  <w:style w:type="character" w:customStyle="1" w:styleId="WW8Num12z5">
    <w:name w:val="WW8Num12z5"/>
    <w:rsid w:val="006F1F0F"/>
  </w:style>
  <w:style w:type="character" w:customStyle="1" w:styleId="WW8Num12z6">
    <w:name w:val="WW8Num12z6"/>
    <w:rsid w:val="006F1F0F"/>
  </w:style>
  <w:style w:type="character" w:customStyle="1" w:styleId="WW8Num12z7">
    <w:name w:val="WW8Num12z7"/>
    <w:rsid w:val="006F1F0F"/>
  </w:style>
  <w:style w:type="character" w:customStyle="1" w:styleId="WW8Num12z8">
    <w:name w:val="WW8Num12z8"/>
    <w:rsid w:val="006F1F0F"/>
  </w:style>
  <w:style w:type="character" w:customStyle="1" w:styleId="WW8Num13z0">
    <w:name w:val="WW8Num13z0"/>
    <w:rsid w:val="006F1F0F"/>
  </w:style>
  <w:style w:type="character" w:customStyle="1" w:styleId="WW8Num13z2">
    <w:name w:val="WW8Num13z2"/>
    <w:rsid w:val="006F1F0F"/>
  </w:style>
  <w:style w:type="character" w:customStyle="1" w:styleId="WW8Num13z3">
    <w:name w:val="WW8Num13z3"/>
    <w:rsid w:val="006F1F0F"/>
  </w:style>
  <w:style w:type="character" w:customStyle="1" w:styleId="WW8Num13z4">
    <w:name w:val="WW8Num13z4"/>
    <w:rsid w:val="006F1F0F"/>
  </w:style>
  <w:style w:type="character" w:customStyle="1" w:styleId="WW8Num13z5">
    <w:name w:val="WW8Num13z5"/>
    <w:rsid w:val="006F1F0F"/>
  </w:style>
  <w:style w:type="character" w:customStyle="1" w:styleId="WW8Num13z6">
    <w:name w:val="WW8Num13z6"/>
    <w:rsid w:val="006F1F0F"/>
  </w:style>
  <w:style w:type="character" w:customStyle="1" w:styleId="WW8Num13z7">
    <w:name w:val="WW8Num13z7"/>
    <w:rsid w:val="006F1F0F"/>
  </w:style>
  <w:style w:type="character" w:customStyle="1" w:styleId="WW8Num13z8">
    <w:name w:val="WW8Num13z8"/>
    <w:rsid w:val="006F1F0F"/>
  </w:style>
  <w:style w:type="character" w:customStyle="1" w:styleId="WW8Num14z0">
    <w:name w:val="WW8Num14z0"/>
    <w:rsid w:val="006F1F0F"/>
  </w:style>
  <w:style w:type="character" w:customStyle="1" w:styleId="WW8Num14z2">
    <w:name w:val="WW8Num14z2"/>
    <w:rsid w:val="006F1F0F"/>
  </w:style>
  <w:style w:type="character" w:customStyle="1" w:styleId="WW8Num14z3">
    <w:name w:val="WW8Num14z3"/>
    <w:rsid w:val="006F1F0F"/>
  </w:style>
  <w:style w:type="character" w:customStyle="1" w:styleId="WW8Num14z4">
    <w:name w:val="WW8Num14z4"/>
    <w:rsid w:val="006F1F0F"/>
  </w:style>
  <w:style w:type="character" w:customStyle="1" w:styleId="WW8Num14z5">
    <w:name w:val="WW8Num14z5"/>
    <w:rsid w:val="006F1F0F"/>
  </w:style>
  <w:style w:type="character" w:customStyle="1" w:styleId="WW8Num14z6">
    <w:name w:val="WW8Num14z6"/>
    <w:rsid w:val="006F1F0F"/>
  </w:style>
  <w:style w:type="character" w:customStyle="1" w:styleId="WW8Num14z7">
    <w:name w:val="WW8Num14z7"/>
    <w:rsid w:val="006F1F0F"/>
  </w:style>
  <w:style w:type="character" w:customStyle="1" w:styleId="WW8Num14z8">
    <w:name w:val="WW8Num14z8"/>
    <w:rsid w:val="006F1F0F"/>
  </w:style>
  <w:style w:type="character" w:customStyle="1" w:styleId="WW8Num15z0">
    <w:name w:val="WW8Num15z0"/>
    <w:rsid w:val="006F1F0F"/>
  </w:style>
  <w:style w:type="character" w:customStyle="1" w:styleId="WW8Num15z1">
    <w:name w:val="WW8Num15z1"/>
    <w:rsid w:val="006F1F0F"/>
  </w:style>
  <w:style w:type="character" w:customStyle="1" w:styleId="WW8Num15z2">
    <w:name w:val="WW8Num15z2"/>
    <w:rsid w:val="006F1F0F"/>
  </w:style>
  <w:style w:type="character" w:customStyle="1" w:styleId="WW8Num15z3">
    <w:name w:val="WW8Num15z3"/>
    <w:rsid w:val="006F1F0F"/>
  </w:style>
  <w:style w:type="character" w:customStyle="1" w:styleId="WW8Num15z4">
    <w:name w:val="WW8Num15z4"/>
    <w:rsid w:val="006F1F0F"/>
  </w:style>
  <w:style w:type="character" w:customStyle="1" w:styleId="WW8Num15z5">
    <w:name w:val="WW8Num15z5"/>
    <w:rsid w:val="006F1F0F"/>
  </w:style>
  <w:style w:type="character" w:customStyle="1" w:styleId="WW8Num15z6">
    <w:name w:val="WW8Num15z6"/>
    <w:rsid w:val="006F1F0F"/>
  </w:style>
  <w:style w:type="character" w:customStyle="1" w:styleId="WW8Num15z7">
    <w:name w:val="WW8Num15z7"/>
    <w:rsid w:val="006F1F0F"/>
  </w:style>
  <w:style w:type="character" w:customStyle="1" w:styleId="WW8Num15z8">
    <w:name w:val="WW8Num15z8"/>
    <w:rsid w:val="006F1F0F"/>
  </w:style>
  <w:style w:type="character" w:customStyle="1" w:styleId="WW8Num16z0">
    <w:name w:val="WW8Num16z0"/>
    <w:rsid w:val="006F1F0F"/>
  </w:style>
  <w:style w:type="character" w:customStyle="1" w:styleId="WW8Num16z2">
    <w:name w:val="WW8Num16z2"/>
    <w:rsid w:val="006F1F0F"/>
  </w:style>
  <w:style w:type="character" w:customStyle="1" w:styleId="WW8Num16z3">
    <w:name w:val="WW8Num16z3"/>
    <w:rsid w:val="006F1F0F"/>
  </w:style>
  <w:style w:type="character" w:customStyle="1" w:styleId="WW8Num16z4">
    <w:name w:val="WW8Num16z4"/>
    <w:rsid w:val="006F1F0F"/>
  </w:style>
  <w:style w:type="character" w:customStyle="1" w:styleId="WW8Num16z5">
    <w:name w:val="WW8Num16z5"/>
    <w:rsid w:val="006F1F0F"/>
  </w:style>
  <w:style w:type="character" w:customStyle="1" w:styleId="WW8Num16z6">
    <w:name w:val="WW8Num16z6"/>
    <w:rsid w:val="006F1F0F"/>
  </w:style>
  <w:style w:type="character" w:customStyle="1" w:styleId="WW8Num16z7">
    <w:name w:val="WW8Num16z7"/>
    <w:rsid w:val="006F1F0F"/>
  </w:style>
  <w:style w:type="character" w:customStyle="1" w:styleId="WW8Num16z8">
    <w:name w:val="WW8Num16z8"/>
    <w:rsid w:val="006F1F0F"/>
  </w:style>
  <w:style w:type="character" w:customStyle="1" w:styleId="WW8Num17z0">
    <w:name w:val="WW8Num17z0"/>
    <w:rsid w:val="006F1F0F"/>
  </w:style>
  <w:style w:type="character" w:customStyle="1" w:styleId="WW8Num17z1">
    <w:name w:val="WW8Num17z1"/>
    <w:rsid w:val="006F1F0F"/>
  </w:style>
  <w:style w:type="character" w:customStyle="1" w:styleId="WW8Num17z2">
    <w:name w:val="WW8Num17z2"/>
    <w:rsid w:val="006F1F0F"/>
  </w:style>
  <w:style w:type="character" w:customStyle="1" w:styleId="WW8Num17z3">
    <w:name w:val="WW8Num17z3"/>
    <w:rsid w:val="006F1F0F"/>
  </w:style>
  <w:style w:type="character" w:customStyle="1" w:styleId="WW8Num17z4">
    <w:name w:val="WW8Num17z4"/>
    <w:rsid w:val="006F1F0F"/>
  </w:style>
  <w:style w:type="character" w:customStyle="1" w:styleId="WW8Num17z5">
    <w:name w:val="WW8Num17z5"/>
    <w:rsid w:val="006F1F0F"/>
  </w:style>
  <w:style w:type="character" w:customStyle="1" w:styleId="WW8Num17z6">
    <w:name w:val="WW8Num17z6"/>
    <w:rsid w:val="006F1F0F"/>
  </w:style>
  <w:style w:type="character" w:customStyle="1" w:styleId="WW8Num17z7">
    <w:name w:val="WW8Num17z7"/>
    <w:rsid w:val="006F1F0F"/>
  </w:style>
  <w:style w:type="character" w:customStyle="1" w:styleId="WW8Num17z8">
    <w:name w:val="WW8Num17z8"/>
    <w:rsid w:val="006F1F0F"/>
  </w:style>
  <w:style w:type="character" w:customStyle="1" w:styleId="WW8Num18z0">
    <w:name w:val="WW8Num18z0"/>
    <w:rsid w:val="006F1F0F"/>
  </w:style>
  <w:style w:type="character" w:customStyle="1" w:styleId="WW8Num18z1">
    <w:name w:val="WW8Num18z1"/>
    <w:rsid w:val="006F1F0F"/>
  </w:style>
  <w:style w:type="character" w:customStyle="1" w:styleId="WW8Num18z2">
    <w:name w:val="WW8Num18z2"/>
    <w:rsid w:val="006F1F0F"/>
  </w:style>
  <w:style w:type="character" w:customStyle="1" w:styleId="WW8Num18z3">
    <w:name w:val="WW8Num18z3"/>
    <w:rsid w:val="006F1F0F"/>
  </w:style>
  <w:style w:type="character" w:customStyle="1" w:styleId="WW8Num18z4">
    <w:name w:val="WW8Num18z4"/>
    <w:rsid w:val="006F1F0F"/>
  </w:style>
  <w:style w:type="character" w:customStyle="1" w:styleId="WW8Num18z5">
    <w:name w:val="WW8Num18z5"/>
    <w:rsid w:val="006F1F0F"/>
  </w:style>
  <w:style w:type="character" w:customStyle="1" w:styleId="WW8Num18z6">
    <w:name w:val="WW8Num18z6"/>
    <w:rsid w:val="006F1F0F"/>
  </w:style>
  <w:style w:type="character" w:customStyle="1" w:styleId="WW8Num18z7">
    <w:name w:val="WW8Num18z7"/>
    <w:rsid w:val="006F1F0F"/>
  </w:style>
  <w:style w:type="character" w:customStyle="1" w:styleId="WW8Num18z8">
    <w:name w:val="WW8Num18z8"/>
    <w:rsid w:val="006F1F0F"/>
  </w:style>
  <w:style w:type="character" w:customStyle="1" w:styleId="WW8Num19z0">
    <w:name w:val="WW8Num19z0"/>
    <w:rsid w:val="006F1F0F"/>
  </w:style>
  <w:style w:type="character" w:customStyle="1" w:styleId="WW8Num19z1">
    <w:name w:val="WW8Num19z1"/>
    <w:rsid w:val="006F1F0F"/>
  </w:style>
  <w:style w:type="character" w:customStyle="1" w:styleId="WW8Num19z2">
    <w:name w:val="WW8Num19z2"/>
    <w:rsid w:val="006F1F0F"/>
  </w:style>
  <w:style w:type="character" w:customStyle="1" w:styleId="WW8Num19z3">
    <w:name w:val="WW8Num19z3"/>
    <w:rsid w:val="006F1F0F"/>
  </w:style>
  <w:style w:type="character" w:customStyle="1" w:styleId="WW8Num19z4">
    <w:name w:val="WW8Num19z4"/>
    <w:rsid w:val="006F1F0F"/>
  </w:style>
  <w:style w:type="character" w:customStyle="1" w:styleId="WW8Num19z5">
    <w:name w:val="WW8Num19z5"/>
    <w:rsid w:val="006F1F0F"/>
  </w:style>
  <w:style w:type="character" w:customStyle="1" w:styleId="WW8Num19z6">
    <w:name w:val="WW8Num19z6"/>
    <w:rsid w:val="006F1F0F"/>
  </w:style>
  <w:style w:type="character" w:customStyle="1" w:styleId="WW8Num19z7">
    <w:name w:val="WW8Num19z7"/>
    <w:rsid w:val="006F1F0F"/>
  </w:style>
  <w:style w:type="character" w:customStyle="1" w:styleId="WW8Num19z8">
    <w:name w:val="WW8Num19z8"/>
    <w:rsid w:val="006F1F0F"/>
  </w:style>
  <w:style w:type="character" w:customStyle="1" w:styleId="WW8Num20z0">
    <w:name w:val="WW8Num20z0"/>
    <w:rsid w:val="006F1F0F"/>
  </w:style>
  <w:style w:type="character" w:customStyle="1" w:styleId="WW8Num20z1">
    <w:name w:val="WW8Num20z1"/>
    <w:rsid w:val="006F1F0F"/>
  </w:style>
  <w:style w:type="character" w:customStyle="1" w:styleId="WW8Num20z2">
    <w:name w:val="WW8Num20z2"/>
    <w:rsid w:val="006F1F0F"/>
  </w:style>
  <w:style w:type="character" w:customStyle="1" w:styleId="WW8Num20z3">
    <w:name w:val="WW8Num20z3"/>
    <w:rsid w:val="006F1F0F"/>
  </w:style>
  <w:style w:type="character" w:customStyle="1" w:styleId="WW8Num20z4">
    <w:name w:val="WW8Num20z4"/>
    <w:rsid w:val="006F1F0F"/>
  </w:style>
  <w:style w:type="character" w:customStyle="1" w:styleId="WW8Num20z5">
    <w:name w:val="WW8Num20z5"/>
    <w:rsid w:val="006F1F0F"/>
  </w:style>
  <w:style w:type="character" w:customStyle="1" w:styleId="WW8Num20z6">
    <w:name w:val="WW8Num20z6"/>
    <w:rsid w:val="006F1F0F"/>
  </w:style>
  <w:style w:type="character" w:customStyle="1" w:styleId="WW8Num20z7">
    <w:name w:val="WW8Num20z7"/>
    <w:rsid w:val="006F1F0F"/>
  </w:style>
  <w:style w:type="character" w:customStyle="1" w:styleId="WW8Num20z8">
    <w:name w:val="WW8Num20z8"/>
    <w:rsid w:val="006F1F0F"/>
  </w:style>
  <w:style w:type="character" w:customStyle="1" w:styleId="WW8Num21z0">
    <w:name w:val="WW8Num21z0"/>
    <w:rsid w:val="006F1F0F"/>
  </w:style>
  <w:style w:type="character" w:customStyle="1" w:styleId="WW8Num21z2">
    <w:name w:val="WW8Num21z2"/>
    <w:rsid w:val="006F1F0F"/>
  </w:style>
  <w:style w:type="character" w:customStyle="1" w:styleId="WW8Num21z3">
    <w:name w:val="WW8Num21z3"/>
    <w:rsid w:val="006F1F0F"/>
  </w:style>
  <w:style w:type="character" w:customStyle="1" w:styleId="WW8Num21z4">
    <w:name w:val="WW8Num21z4"/>
    <w:rsid w:val="006F1F0F"/>
  </w:style>
  <w:style w:type="character" w:customStyle="1" w:styleId="WW8Num21z5">
    <w:name w:val="WW8Num21z5"/>
    <w:rsid w:val="006F1F0F"/>
  </w:style>
  <w:style w:type="character" w:customStyle="1" w:styleId="WW8Num21z6">
    <w:name w:val="WW8Num21z6"/>
    <w:rsid w:val="006F1F0F"/>
  </w:style>
  <w:style w:type="character" w:customStyle="1" w:styleId="WW8Num21z7">
    <w:name w:val="WW8Num21z7"/>
    <w:rsid w:val="006F1F0F"/>
  </w:style>
  <w:style w:type="character" w:customStyle="1" w:styleId="WW8Num21z8">
    <w:name w:val="WW8Num21z8"/>
    <w:rsid w:val="006F1F0F"/>
  </w:style>
  <w:style w:type="character" w:customStyle="1" w:styleId="WW8Num22z0">
    <w:name w:val="WW8Num22z0"/>
    <w:rsid w:val="006F1F0F"/>
  </w:style>
  <w:style w:type="character" w:customStyle="1" w:styleId="WW8Num22z1">
    <w:name w:val="WW8Num22z1"/>
    <w:rsid w:val="006F1F0F"/>
  </w:style>
  <w:style w:type="character" w:customStyle="1" w:styleId="WW8Num22z2">
    <w:name w:val="WW8Num22z2"/>
    <w:rsid w:val="006F1F0F"/>
  </w:style>
  <w:style w:type="character" w:customStyle="1" w:styleId="WW8Num22z3">
    <w:name w:val="WW8Num22z3"/>
    <w:rsid w:val="006F1F0F"/>
  </w:style>
  <w:style w:type="character" w:customStyle="1" w:styleId="WW8Num22z4">
    <w:name w:val="WW8Num22z4"/>
    <w:rsid w:val="006F1F0F"/>
  </w:style>
  <w:style w:type="character" w:customStyle="1" w:styleId="WW8Num22z5">
    <w:name w:val="WW8Num22z5"/>
    <w:rsid w:val="006F1F0F"/>
  </w:style>
  <w:style w:type="character" w:customStyle="1" w:styleId="WW8Num22z6">
    <w:name w:val="WW8Num22z6"/>
    <w:rsid w:val="006F1F0F"/>
  </w:style>
  <w:style w:type="character" w:customStyle="1" w:styleId="WW8Num22z7">
    <w:name w:val="WW8Num22z7"/>
    <w:rsid w:val="006F1F0F"/>
  </w:style>
  <w:style w:type="character" w:customStyle="1" w:styleId="WW8Num22z8">
    <w:name w:val="WW8Num22z8"/>
    <w:rsid w:val="006F1F0F"/>
  </w:style>
  <w:style w:type="character" w:customStyle="1" w:styleId="WW8Num23z0">
    <w:name w:val="WW8Num23z0"/>
    <w:rsid w:val="006F1F0F"/>
  </w:style>
  <w:style w:type="character" w:customStyle="1" w:styleId="WW8Num23z2">
    <w:name w:val="WW8Num23z2"/>
    <w:rsid w:val="006F1F0F"/>
  </w:style>
  <w:style w:type="character" w:customStyle="1" w:styleId="WW8Num23z3">
    <w:name w:val="WW8Num23z3"/>
    <w:rsid w:val="006F1F0F"/>
  </w:style>
  <w:style w:type="character" w:customStyle="1" w:styleId="WW8Num23z4">
    <w:name w:val="WW8Num23z4"/>
    <w:rsid w:val="006F1F0F"/>
  </w:style>
  <w:style w:type="character" w:customStyle="1" w:styleId="WW8Num23z5">
    <w:name w:val="WW8Num23z5"/>
    <w:rsid w:val="006F1F0F"/>
  </w:style>
  <w:style w:type="character" w:customStyle="1" w:styleId="WW8Num23z6">
    <w:name w:val="WW8Num23z6"/>
    <w:rsid w:val="006F1F0F"/>
  </w:style>
  <w:style w:type="character" w:customStyle="1" w:styleId="WW8Num23z7">
    <w:name w:val="WW8Num23z7"/>
    <w:rsid w:val="006F1F0F"/>
  </w:style>
  <w:style w:type="character" w:customStyle="1" w:styleId="WW8Num23z8">
    <w:name w:val="WW8Num23z8"/>
    <w:rsid w:val="006F1F0F"/>
  </w:style>
  <w:style w:type="character" w:customStyle="1" w:styleId="WW8Num24z0">
    <w:name w:val="WW8Num24z0"/>
    <w:rsid w:val="006F1F0F"/>
  </w:style>
  <w:style w:type="character" w:customStyle="1" w:styleId="WW8Num24z1">
    <w:name w:val="WW8Num24z1"/>
    <w:rsid w:val="006F1F0F"/>
  </w:style>
  <w:style w:type="character" w:customStyle="1" w:styleId="WW8Num24z2">
    <w:name w:val="WW8Num24z2"/>
    <w:rsid w:val="006F1F0F"/>
  </w:style>
  <w:style w:type="character" w:customStyle="1" w:styleId="WW8Num24z3">
    <w:name w:val="WW8Num24z3"/>
    <w:rsid w:val="006F1F0F"/>
  </w:style>
  <w:style w:type="character" w:customStyle="1" w:styleId="WW8Num24z4">
    <w:name w:val="WW8Num24z4"/>
    <w:rsid w:val="006F1F0F"/>
  </w:style>
  <w:style w:type="character" w:customStyle="1" w:styleId="WW8Num24z5">
    <w:name w:val="WW8Num24z5"/>
    <w:rsid w:val="006F1F0F"/>
  </w:style>
  <w:style w:type="character" w:customStyle="1" w:styleId="WW8Num24z6">
    <w:name w:val="WW8Num24z6"/>
    <w:rsid w:val="006F1F0F"/>
  </w:style>
  <w:style w:type="character" w:customStyle="1" w:styleId="WW8Num24z7">
    <w:name w:val="WW8Num24z7"/>
    <w:rsid w:val="006F1F0F"/>
  </w:style>
  <w:style w:type="character" w:customStyle="1" w:styleId="WW8Num24z8">
    <w:name w:val="WW8Num24z8"/>
    <w:rsid w:val="006F1F0F"/>
  </w:style>
  <w:style w:type="character" w:customStyle="1" w:styleId="WW8Num25z0">
    <w:name w:val="WW8Num25z0"/>
    <w:rsid w:val="006F1F0F"/>
  </w:style>
  <w:style w:type="character" w:customStyle="1" w:styleId="WW8Num26z0">
    <w:name w:val="WW8Num26z0"/>
    <w:rsid w:val="006F1F0F"/>
  </w:style>
  <w:style w:type="character" w:customStyle="1" w:styleId="WW8Num26z1">
    <w:name w:val="WW8Num26z1"/>
    <w:rsid w:val="006F1F0F"/>
  </w:style>
  <w:style w:type="character" w:customStyle="1" w:styleId="WW8Num26z2">
    <w:name w:val="WW8Num26z2"/>
    <w:rsid w:val="006F1F0F"/>
  </w:style>
  <w:style w:type="character" w:customStyle="1" w:styleId="WW8Num26z3">
    <w:name w:val="WW8Num26z3"/>
    <w:rsid w:val="006F1F0F"/>
  </w:style>
  <w:style w:type="character" w:customStyle="1" w:styleId="WW8Num26z4">
    <w:name w:val="WW8Num26z4"/>
    <w:rsid w:val="006F1F0F"/>
  </w:style>
  <w:style w:type="character" w:customStyle="1" w:styleId="WW8Num26z5">
    <w:name w:val="WW8Num26z5"/>
    <w:rsid w:val="006F1F0F"/>
  </w:style>
  <w:style w:type="character" w:customStyle="1" w:styleId="WW8Num26z6">
    <w:name w:val="WW8Num26z6"/>
    <w:rsid w:val="006F1F0F"/>
  </w:style>
  <w:style w:type="character" w:customStyle="1" w:styleId="WW8Num26z7">
    <w:name w:val="WW8Num26z7"/>
    <w:rsid w:val="006F1F0F"/>
  </w:style>
  <w:style w:type="character" w:customStyle="1" w:styleId="WW8Num26z8">
    <w:name w:val="WW8Num26z8"/>
    <w:rsid w:val="006F1F0F"/>
  </w:style>
  <w:style w:type="character" w:customStyle="1" w:styleId="12">
    <w:name w:val="Основной шрифт абзаца1"/>
    <w:rsid w:val="006F1F0F"/>
  </w:style>
  <w:style w:type="character" w:styleId="af">
    <w:name w:val="Hyperlink"/>
    <w:uiPriority w:val="99"/>
    <w:rsid w:val="006F1F0F"/>
    <w:rPr>
      <w:color w:val="0000FF"/>
      <w:u w:val="single"/>
    </w:rPr>
  </w:style>
  <w:style w:type="character" w:styleId="af0">
    <w:name w:val="FollowedHyperlink"/>
    <w:uiPriority w:val="99"/>
    <w:rsid w:val="006F1F0F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6F1F0F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6F1F0F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6F1F0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6F1F0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6F1F0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6F1F0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6F1F0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6F1F0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6F1F0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6F1F0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6F1F0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6F1F0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6F1F0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6F1F0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6F1F0F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6F1F0F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6F1F0F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6F1F0F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6F1F0F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6F1F0F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6F1F0F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6F1F0F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6F1F0F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6F1F0F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6F1F0F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6F1F0F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6F1F0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6F1F0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6F1F0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6F1F0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6F1F0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6F1F0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6F1F0F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6F1F0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6F1F0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6F1F0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6F1F0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6F1F0F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6F1F0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6F1F0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6F1F0F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6F1F0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6F1F0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6F1F0F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6F1F0F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6F1F0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6F1F0F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6F1F0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6F1F0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6F1F0F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6F1F0F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6F1F0F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6F1F0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6F1F0F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6F1F0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6F1F0F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6F1F0F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6F1F0F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6F1F0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6F1F0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6F1F0F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6F1F0F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6F1F0F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6F1F0F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6F1F0F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6F1F0F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6F1F0F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6F1F0F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6F1F0F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6F1F0F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6F1F0F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6F1F0F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6F1F0F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6F1F0F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6F1F0F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6F1F0F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6F1F0F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6F1F0F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6F1F0F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6F1F0F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6F1F0F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6F1F0F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6F1F0F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6F1F0F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6F1F0F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6F1F0F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6F1F0F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6F1F0F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6F1F0F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6F1F0F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6F1F0F"/>
  </w:style>
  <w:style w:type="numbering" w:customStyle="1" w:styleId="25">
    <w:name w:val="Нет списка2"/>
    <w:next w:val="a2"/>
    <w:uiPriority w:val="99"/>
    <w:semiHidden/>
    <w:unhideWhenUsed/>
    <w:rsid w:val="006F1F0F"/>
  </w:style>
  <w:style w:type="paragraph" w:customStyle="1" w:styleId="xl136">
    <w:name w:val="xl136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6F1F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6F1F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6F1F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6F1F0F"/>
  </w:style>
  <w:style w:type="numbering" w:customStyle="1" w:styleId="42">
    <w:name w:val="Нет списка4"/>
    <w:next w:val="a2"/>
    <w:uiPriority w:val="99"/>
    <w:semiHidden/>
    <w:unhideWhenUsed/>
    <w:rsid w:val="006F1F0F"/>
  </w:style>
  <w:style w:type="numbering" w:customStyle="1" w:styleId="52">
    <w:name w:val="Нет списка5"/>
    <w:next w:val="a2"/>
    <w:uiPriority w:val="99"/>
    <w:semiHidden/>
    <w:unhideWhenUsed/>
    <w:rsid w:val="006F1F0F"/>
  </w:style>
  <w:style w:type="paragraph" w:customStyle="1" w:styleId="xl142">
    <w:name w:val="xl142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6F1F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6F1F0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6F1F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6F1F0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6F1F0F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6F1F0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6F1F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6F1F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6F1F0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6F1F0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6F1F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6F1F0F"/>
  </w:style>
  <w:style w:type="paragraph" w:customStyle="1" w:styleId="xl191">
    <w:name w:val="xl191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6F1F0F"/>
  </w:style>
  <w:style w:type="paragraph" w:customStyle="1" w:styleId="xl192">
    <w:name w:val="xl192"/>
    <w:basedOn w:val="a"/>
    <w:rsid w:val="006F1F0F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6F1F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6F1F0F"/>
    <w:rPr>
      <w:b/>
      <w:bCs/>
    </w:rPr>
  </w:style>
  <w:style w:type="character" w:styleId="af9">
    <w:name w:val="Intense Emphasis"/>
    <w:uiPriority w:val="21"/>
    <w:qFormat/>
    <w:rsid w:val="006F1F0F"/>
    <w:rPr>
      <w:i/>
      <w:iCs/>
      <w:color w:val="5B9BD5"/>
    </w:rPr>
  </w:style>
  <w:style w:type="character" w:styleId="afa">
    <w:name w:val="Subtle Emphasis"/>
    <w:uiPriority w:val="19"/>
    <w:qFormat/>
    <w:rsid w:val="006F1F0F"/>
    <w:rPr>
      <w:i/>
      <w:iCs/>
      <w:color w:val="404040"/>
    </w:rPr>
  </w:style>
  <w:style w:type="character" w:styleId="afb">
    <w:name w:val="Subtle Reference"/>
    <w:uiPriority w:val="31"/>
    <w:qFormat/>
    <w:rsid w:val="006F1F0F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6F1F0F"/>
  </w:style>
  <w:style w:type="paragraph" w:styleId="afc">
    <w:name w:val="Body Text First Indent"/>
    <w:basedOn w:val="ac"/>
    <w:link w:val="afd"/>
    <w:uiPriority w:val="99"/>
    <w:semiHidden/>
    <w:unhideWhenUsed/>
    <w:rsid w:val="006F1F0F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6F1F0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0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1F0F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F1F0F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1F0F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F1F0F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6F1F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6F1F0F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6F1F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1F0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6F1F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1F0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F1F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6F1F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6F1F0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6F1F0F"/>
  </w:style>
  <w:style w:type="paragraph" w:styleId="ab">
    <w:name w:val="Normal (Web)"/>
    <w:basedOn w:val="a"/>
    <w:uiPriority w:val="99"/>
    <w:rsid w:val="006F1F0F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6F1F0F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6F1F0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6F1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6F1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6F1F0F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6F1F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6F1F0F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6F1F0F"/>
    <w:rPr>
      <w:rFonts w:ascii="Arial" w:hAnsi="Arial" w:cs="Arial" w:hint="default"/>
      <w:sz w:val="24"/>
    </w:rPr>
  </w:style>
  <w:style w:type="character" w:customStyle="1" w:styleId="WW8Num2z0">
    <w:name w:val="WW8Num2z0"/>
    <w:rsid w:val="006F1F0F"/>
  </w:style>
  <w:style w:type="character" w:customStyle="1" w:styleId="WW8Num2z1">
    <w:name w:val="WW8Num2z1"/>
    <w:rsid w:val="006F1F0F"/>
  </w:style>
  <w:style w:type="character" w:customStyle="1" w:styleId="WW8Num2z2">
    <w:name w:val="WW8Num2z2"/>
    <w:rsid w:val="006F1F0F"/>
  </w:style>
  <w:style w:type="character" w:customStyle="1" w:styleId="WW8Num2z3">
    <w:name w:val="WW8Num2z3"/>
    <w:rsid w:val="006F1F0F"/>
  </w:style>
  <w:style w:type="character" w:customStyle="1" w:styleId="WW8Num2z4">
    <w:name w:val="WW8Num2z4"/>
    <w:rsid w:val="006F1F0F"/>
  </w:style>
  <w:style w:type="character" w:customStyle="1" w:styleId="WW8Num2z5">
    <w:name w:val="WW8Num2z5"/>
    <w:rsid w:val="006F1F0F"/>
  </w:style>
  <w:style w:type="character" w:customStyle="1" w:styleId="WW8Num2z6">
    <w:name w:val="WW8Num2z6"/>
    <w:rsid w:val="006F1F0F"/>
  </w:style>
  <w:style w:type="character" w:customStyle="1" w:styleId="WW8Num2z7">
    <w:name w:val="WW8Num2z7"/>
    <w:rsid w:val="006F1F0F"/>
  </w:style>
  <w:style w:type="character" w:customStyle="1" w:styleId="WW8Num2z8">
    <w:name w:val="WW8Num2z8"/>
    <w:rsid w:val="006F1F0F"/>
  </w:style>
  <w:style w:type="character" w:customStyle="1" w:styleId="WW8Num3z0">
    <w:name w:val="WW8Num3z0"/>
    <w:rsid w:val="006F1F0F"/>
    <w:rPr>
      <w:rFonts w:hint="default"/>
    </w:rPr>
  </w:style>
  <w:style w:type="character" w:customStyle="1" w:styleId="WW8Num4z0">
    <w:name w:val="WW8Num4z0"/>
    <w:rsid w:val="006F1F0F"/>
    <w:rPr>
      <w:rFonts w:hint="default"/>
      <w:sz w:val="24"/>
    </w:rPr>
  </w:style>
  <w:style w:type="character" w:customStyle="1" w:styleId="WW8Num4z1">
    <w:name w:val="WW8Num4z1"/>
    <w:rsid w:val="006F1F0F"/>
  </w:style>
  <w:style w:type="character" w:customStyle="1" w:styleId="WW8Num4z2">
    <w:name w:val="WW8Num4z2"/>
    <w:rsid w:val="006F1F0F"/>
  </w:style>
  <w:style w:type="character" w:customStyle="1" w:styleId="WW8Num4z3">
    <w:name w:val="WW8Num4z3"/>
    <w:rsid w:val="006F1F0F"/>
  </w:style>
  <w:style w:type="character" w:customStyle="1" w:styleId="WW8Num4z4">
    <w:name w:val="WW8Num4z4"/>
    <w:rsid w:val="006F1F0F"/>
  </w:style>
  <w:style w:type="character" w:customStyle="1" w:styleId="WW8Num4z5">
    <w:name w:val="WW8Num4z5"/>
    <w:rsid w:val="006F1F0F"/>
  </w:style>
  <w:style w:type="character" w:customStyle="1" w:styleId="WW8Num4z6">
    <w:name w:val="WW8Num4z6"/>
    <w:rsid w:val="006F1F0F"/>
  </w:style>
  <w:style w:type="character" w:customStyle="1" w:styleId="WW8Num4z7">
    <w:name w:val="WW8Num4z7"/>
    <w:rsid w:val="006F1F0F"/>
  </w:style>
  <w:style w:type="character" w:customStyle="1" w:styleId="WW8Num4z8">
    <w:name w:val="WW8Num4z8"/>
    <w:rsid w:val="006F1F0F"/>
  </w:style>
  <w:style w:type="character" w:customStyle="1" w:styleId="WW8Num5z0">
    <w:name w:val="WW8Num5z0"/>
    <w:rsid w:val="006F1F0F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6F1F0F"/>
    <w:rPr>
      <w:rFonts w:hint="default"/>
    </w:rPr>
  </w:style>
  <w:style w:type="character" w:customStyle="1" w:styleId="6">
    <w:name w:val="Основной шрифт абзаца6"/>
    <w:rsid w:val="006F1F0F"/>
  </w:style>
  <w:style w:type="character" w:customStyle="1" w:styleId="WW8Num1z2">
    <w:name w:val="WW8Num1z2"/>
    <w:rsid w:val="006F1F0F"/>
  </w:style>
  <w:style w:type="character" w:customStyle="1" w:styleId="WW8Num1z3">
    <w:name w:val="WW8Num1z3"/>
    <w:rsid w:val="006F1F0F"/>
  </w:style>
  <w:style w:type="character" w:customStyle="1" w:styleId="WW8Num1z4">
    <w:name w:val="WW8Num1z4"/>
    <w:rsid w:val="006F1F0F"/>
  </w:style>
  <w:style w:type="character" w:customStyle="1" w:styleId="WW8Num1z5">
    <w:name w:val="WW8Num1z5"/>
    <w:rsid w:val="006F1F0F"/>
  </w:style>
  <w:style w:type="character" w:customStyle="1" w:styleId="WW8Num1z6">
    <w:name w:val="WW8Num1z6"/>
    <w:rsid w:val="006F1F0F"/>
  </w:style>
  <w:style w:type="character" w:customStyle="1" w:styleId="WW8Num1z7">
    <w:name w:val="WW8Num1z7"/>
    <w:rsid w:val="006F1F0F"/>
  </w:style>
  <w:style w:type="character" w:customStyle="1" w:styleId="WW8Num1z8">
    <w:name w:val="WW8Num1z8"/>
    <w:rsid w:val="006F1F0F"/>
  </w:style>
  <w:style w:type="character" w:customStyle="1" w:styleId="5">
    <w:name w:val="Основной шрифт абзаца5"/>
    <w:rsid w:val="006F1F0F"/>
  </w:style>
  <w:style w:type="character" w:customStyle="1" w:styleId="4">
    <w:name w:val="Основной шрифт абзаца4"/>
    <w:rsid w:val="006F1F0F"/>
  </w:style>
  <w:style w:type="character" w:customStyle="1" w:styleId="3">
    <w:name w:val="Основной шрифт абзаца3"/>
    <w:rsid w:val="006F1F0F"/>
  </w:style>
  <w:style w:type="character" w:customStyle="1" w:styleId="22">
    <w:name w:val="Основной шрифт абзаца2"/>
    <w:rsid w:val="006F1F0F"/>
  </w:style>
  <w:style w:type="character" w:customStyle="1" w:styleId="WW8Num5z1">
    <w:name w:val="WW8Num5z1"/>
    <w:rsid w:val="006F1F0F"/>
  </w:style>
  <w:style w:type="character" w:customStyle="1" w:styleId="WW8Num5z2">
    <w:name w:val="WW8Num5z2"/>
    <w:rsid w:val="006F1F0F"/>
  </w:style>
  <w:style w:type="character" w:customStyle="1" w:styleId="WW8Num5z3">
    <w:name w:val="WW8Num5z3"/>
    <w:rsid w:val="006F1F0F"/>
  </w:style>
  <w:style w:type="character" w:customStyle="1" w:styleId="WW8Num5z4">
    <w:name w:val="WW8Num5z4"/>
    <w:rsid w:val="006F1F0F"/>
  </w:style>
  <w:style w:type="character" w:customStyle="1" w:styleId="WW8Num5z5">
    <w:name w:val="WW8Num5z5"/>
    <w:rsid w:val="006F1F0F"/>
  </w:style>
  <w:style w:type="character" w:customStyle="1" w:styleId="WW8Num5z6">
    <w:name w:val="WW8Num5z6"/>
    <w:rsid w:val="006F1F0F"/>
  </w:style>
  <w:style w:type="character" w:customStyle="1" w:styleId="WW8Num5z7">
    <w:name w:val="WW8Num5z7"/>
    <w:rsid w:val="006F1F0F"/>
  </w:style>
  <w:style w:type="character" w:customStyle="1" w:styleId="WW8Num5z8">
    <w:name w:val="WW8Num5z8"/>
    <w:rsid w:val="006F1F0F"/>
  </w:style>
  <w:style w:type="character" w:customStyle="1" w:styleId="WW8Num7z0">
    <w:name w:val="WW8Num7z0"/>
    <w:rsid w:val="006F1F0F"/>
  </w:style>
  <w:style w:type="character" w:customStyle="1" w:styleId="WW8Num7z1">
    <w:name w:val="WW8Num7z1"/>
    <w:rsid w:val="006F1F0F"/>
  </w:style>
  <w:style w:type="character" w:customStyle="1" w:styleId="WW8Num7z2">
    <w:name w:val="WW8Num7z2"/>
    <w:rsid w:val="006F1F0F"/>
  </w:style>
  <w:style w:type="character" w:customStyle="1" w:styleId="WW8Num7z3">
    <w:name w:val="WW8Num7z3"/>
    <w:rsid w:val="006F1F0F"/>
  </w:style>
  <w:style w:type="character" w:customStyle="1" w:styleId="WW8Num7z4">
    <w:name w:val="WW8Num7z4"/>
    <w:rsid w:val="006F1F0F"/>
  </w:style>
  <w:style w:type="character" w:customStyle="1" w:styleId="WW8Num7z5">
    <w:name w:val="WW8Num7z5"/>
    <w:rsid w:val="006F1F0F"/>
  </w:style>
  <w:style w:type="character" w:customStyle="1" w:styleId="WW8Num7z6">
    <w:name w:val="WW8Num7z6"/>
    <w:rsid w:val="006F1F0F"/>
  </w:style>
  <w:style w:type="character" w:customStyle="1" w:styleId="WW8Num7z7">
    <w:name w:val="WW8Num7z7"/>
    <w:rsid w:val="006F1F0F"/>
  </w:style>
  <w:style w:type="character" w:customStyle="1" w:styleId="WW8Num7z8">
    <w:name w:val="WW8Num7z8"/>
    <w:rsid w:val="006F1F0F"/>
  </w:style>
  <w:style w:type="character" w:customStyle="1" w:styleId="WW8Num8z0">
    <w:name w:val="WW8Num8z0"/>
    <w:rsid w:val="006F1F0F"/>
  </w:style>
  <w:style w:type="character" w:customStyle="1" w:styleId="WW8Num8z1">
    <w:name w:val="WW8Num8z1"/>
    <w:rsid w:val="006F1F0F"/>
  </w:style>
  <w:style w:type="character" w:customStyle="1" w:styleId="WW8Num8z2">
    <w:name w:val="WW8Num8z2"/>
    <w:rsid w:val="006F1F0F"/>
  </w:style>
  <w:style w:type="character" w:customStyle="1" w:styleId="WW8Num8z3">
    <w:name w:val="WW8Num8z3"/>
    <w:rsid w:val="006F1F0F"/>
  </w:style>
  <w:style w:type="character" w:customStyle="1" w:styleId="WW8Num8z4">
    <w:name w:val="WW8Num8z4"/>
    <w:rsid w:val="006F1F0F"/>
  </w:style>
  <w:style w:type="character" w:customStyle="1" w:styleId="WW8Num8z5">
    <w:name w:val="WW8Num8z5"/>
    <w:rsid w:val="006F1F0F"/>
  </w:style>
  <w:style w:type="character" w:customStyle="1" w:styleId="WW8Num8z6">
    <w:name w:val="WW8Num8z6"/>
    <w:rsid w:val="006F1F0F"/>
  </w:style>
  <w:style w:type="character" w:customStyle="1" w:styleId="WW8Num8z7">
    <w:name w:val="WW8Num8z7"/>
    <w:rsid w:val="006F1F0F"/>
  </w:style>
  <w:style w:type="character" w:customStyle="1" w:styleId="WW8Num8z8">
    <w:name w:val="WW8Num8z8"/>
    <w:rsid w:val="006F1F0F"/>
  </w:style>
  <w:style w:type="character" w:customStyle="1" w:styleId="WW8Num9z0">
    <w:name w:val="WW8Num9z0"/>
    <w:rsid w:val="006F1F0F"/>
  </w:style>
  <w:style w:type="character" w:customStyle="1" w:styleId="WW8Num9z1">
    <w:name w:val="WW8Num9z1"/>
    <w:rsid w:val="006F1F0F"/>
  </w:style>
  <w:style w:type="character" w:customStyle="1" w:styleId="WW8Num9z2">
    <w:name w:val="WW8Num9z2"/>
    <w:rsid w:val="006F1F0F"/>
  </w:style>
  <w:style w:type="character" w:customStyle="1" w:styleId="WW8Num9z3">
    <w:name w:val="WW8Num9z3"/>
    <w:rsid w:val="006F1F0F"/>
  </w:style>
  <w:style w:type="character" w:customStyle="1" w:styleId="WW8Num9z4">
    <w:name w:val="WW8Num9z4"/>
    <w:rsid w:val="006F1F0F"/>
  </w:style>
  <w:style w:type="character" w:customStyle="1" w:styleId="WW8Num9z5">
    <w:name w:val="WW8Num9z5"/>
    <w:rsid w:val="006F1F0F"/>
  </w:style>
  <w:style w:type="character" w:customStyle="1" w:styleId="WW8Num9z6">
    <w:name w:val="WW8Num9z6"/>
    <w:rsid w:val="006F1F0F"/>
  </w:style>
  <w:style w:type="character" w:customStyle="1" w:styleId="WW8Num9z7">
    <w:name w:val="WW8Num9z7"/>
    <w:rsid w:val="006F1F0F"/>
  </w:style>
  <w:style w:type="character" w:customStyle="1" w:styleId="WW8Num9z8">
    <w:name w:val="WW8Num9z8"/>
    <w:rsid w:val="006F1F0F"/>
  </w:style>
  <w:style w:type="character" w:customStyle="1" w:styleId="WW8Num10z0">
    <w:name w:val="WW8Num10z0"/>
    <w:rsid w:val="006F1F0F"/>
  </w:style>
  <w:style w:type="character" w:customStyle="1" w:styleId="WW8Num10z1">
    <w:name w:val="WW8Num10z1"/>
    <w:rsid w:val="006F1F0F"/>
  </w:style>
  <w:style w:type="character" w:customStyle="1" w:styleId="WW8Num10z2">
    <w:name w:val="WW8Num10z2"/>
    <w:rsid w:val="006F1F0F"/>
  </w:style>
  <w:style w:type="character" w:customStyle="1" w:styleId="WW8Num10z3">
    <w:name w:val="WW8Num10z3"/>
    <w:rsid w:val="006F1F0F"/>
  </w:style>
  <w:style w:type="character" w:customStyle="1" w:styleId="WW8Num10z4">
    <w:name w:val="WW8Num10z4"/>
    <w:rsid w:val="006F1F0F"/>
  </w:style>
  <w:style w:type="character" w:customStyle="1" w:styleId="WW8Num10z5">
    <w:name w:val="WW8Num10z5"/>
    <w:rsid w:val="006F1F0F"/>
  </w:style>
  <w:style w:type="character" w:customStyle="1" w:styleId="WW8Num10z6">
    <w:name w:val="WW8Num10z6"/>
    <w:rsid w:val="006F1F0F"/>
  </w:style>
  <w:style w:type="character" w:customStyle="1" w:styleId="WW8Num10z7">
    <w:name w:val="WW8Num10z7"/>
    <w:rsid w:val="006F1F0F"/>
  </w:style>
  <w:style w:type="character" w:customStyle="1" w:styleId="WW8Num10z8">
    <w:name w:val="WW8Num10z8"/>
    <w:rsid w:val="006F1F0F"/>
  </w:style>
  <w:style w:type="character" w:customStyle="1" w:styleId="WW8Num11z0">
    <w:name w:val="WW8Num11z0"/>
    <w:rsid w:val="006F1F0F"/>
  </w:style>
  <w:style w:type="character" w:customStyle="1" w:styleId="WW8Num11z2">
    <w:name w:val="WW8Num11z2"/>
    <w:rsid w:val="006F1F0F"/>
  </w:style>
  <w:style w:type="character" w:customStyle="1" w:styleId="WW8Num11z3">
    <w:name w:val="WW8Num11z3"/>
    <w:rsid w:val="006F1F0F"/>
  </w:style>
  <w:style w:type="character" w:customStyle="1" w:styleId="WW8Num11z4">
    <w:name w:val="WW8Num11z4"/>
    <w:rsid w:val="006F1F0F"/>
  </w:style>
  <w:style w:type="character" w:customStyle="1" w:styleId="WW8Num11z5">
    <w:name w:val="WW8Num11z5"/>
    <w:rsid w:val="006F1F0F"/>
  </w:style>
  <w:style w:type="character" w:customStyle="1" w:styleId="WW8Num11z6">
    <w:name w:val="WW8Num11z6"/>
    <w:rsid w:val="006F1F0F"/>
  </w:style>
  <w:style w:type="character" w:customStyle="1" w:styleId="WW8Num11z7">
    <w:name w:val="WW8Num11z7"/>
    <w:rsid w:val="006F1F0F"/>
  </w:style>
  <w:style w:type="character" w:customStyle="1" w:styleId="WW8Num11z8">
    <w:name w:val="WW8Num11z8"/>
    <w:rsid w:val="006F1F0F"/>
  </w:style>
  <w:style w:type="character" w:customStyle="1" w:styleId="WW8Num12z0">
    <w:name w:val="WW8Num12z0"/>
    <w:rsid w:val="006F1F0F"/>
  </w:style>
  <w:style w:type="character" w:customStyle="1" w:styleId="WW8Num12z1">
    <w:name w:val="WW8Num12z1"/>
    <w:rsid w:val="006F1F0F"/>
  </w:style>
  <w:style w:type="character" w:customStyle="1" w:styleId="WW8Num12z2">
    <w:name w:val="WW8Num12z2"/>
    <w:rsid w:val="006F1F0F"/>
  </w:style>
  <w:style w:type="character" w:customStyle="1" w:styleId="WW8Num12z3">
    <w:name w:val="WW8Num12z3"/>
    <w:rsid w:val="006F1F0F"/>
  </w:style>
  <w:style w:type="character" w:customStyle="1" w:styleId="WW8Num12z4">
    <w:name w:val="WW8Num12z4"/>
    <w:rsid w:val="006F1F0F"/>
  </w:style>
  <w:style w:type="character" w:customStyle="1" w:styleId="WW8Num12z5">
    <w:name w:val="WW8Num12z5"/>
    <w:rsid w:val="006F1F0F"/>
  </w:style>
  <w:style w:type="character" w:customStyle="1" w:styleId="WW8Num12z6">
    <w:name w:val="WW8Num12z6"/>
    <w:rsid w:val="006F1F0F"/>
  </w:style>
  <w:style w:type="character" w:customStyle="1" w:styleId="WW8Num12z7">
    <w:name w:val="WW8Num12z7"/>
    <w:rsid w:val="006F1F0F"/>
  </w:style>
  <w:style w:type="character" w:customStyle="1" w:styleId="WW8Num12z8">
    <w:name w:val="WW8Num12z8"/>
    <w:rsid w:val="006F1F0F"/>
  </w:style>
  <w:style w:type="character" w:customStyle="1" w:styleId="WW8Num13z0">
    <w:name w:val="WW8Num13z0"/>
    <w:rsid w:val="006F1F0F"/>
  </w:style>
  <w:style w:type="character" w:customStyle="1" w:styleId="WW8Num13z2">
    <w:name w:val="WW8Num13z2"/>
    <w:rsid w:val="006F1F0F"/>
  </w:style>
  <w:style w:type="character" w:customStyle="1" w:styleId="WW8Num13z3">
    <w:name w:val="WW8Num13z3"/>
    <w:rsid w:val="006F1F0F"/>
  </w:style>
  <w:style w:type="character" w:customStyle="1" w:styleId="WW8Num13z4">
    <w:name w:val="WW8Num13z4"/>
    <w:rsid w:val="006F1F0F"/>
  </w:style>
  <w:style w:type="character" w:customStyle="1" w:styleId="WW8Num13z5">
    <w:name w:val="WW8Num13z5"/>
    <w:rsid w:val="006F1F0F"/>
  </w:style>
  <w:style w:type="character" w:customStyle="1" w:styleId="WW8Num13z6">
    <w:name w:val="WW8Num13z6"/>
    <w:rsid w:val="006F1F0F"/>
  </w:style>
  <w:style w:type="character" w:customStyle="1" w:styleId="WW8Num13z7">
    <w:name w:val="WW8Num13z7"/>
    <w:rsid w:val="006F1F0F"/>
  </w:style>
  <w:style w:type="character" w:customStyle="1" w:styleId="WW8Num13z8">
    <w:name w:val="WW8Num13z8"/>
    <w:rsid w:val="006F1F0F"/>
  </w:style>
  <w:style w:type="character" w:customStyle="1" w:styleId="WW8Num14z0">
    <w:name w:val="WW8Num14z0"/>
    <w:rsid w:val="006F1F0F"/>
  </w:style>
  <w:style w:type="character" w:customStyle="1" w:styleId="WW8Num14z2">
    <w:name w:val="WW8Num14z2"/>
    <w:rsid w:val="006F1F0F"/>
  </w:style>
  <w:style w:type="character" w:customStyle="1" w:styleId="WW8Num14z3">
    <w:name w:val="WW8Num14z3"/>
    <w:rsid w:val="006F1F0F"/>
  </w:style>
  <w:style w:type="character" w:customStyle="1" w:styleId="WW8Num14z4">
    <w:name w:val="WW8Num14z4"/>
    <w:rsid w:val="006F1F0F"/>
  </w:style>
  <w:style w:type="character" w:customStyle="1" w:styleId="WW8Num14z5">
    <w:name w:val="WW8Num14z5"/>
    <w:rsid w:val="006F1F0F"/>
  </w:style>
  <w:style w:type="character" w:customStyle="1" w:styleId="WW8Num14z6">
    <w:name w:val="WW8Num14z6"/>
    <w:rsid w:val="006F1F0F"/>
  </w:style>
  <w:style w:type="character" w:customStyle="1" w:styleId="WW8Num14z7">
    <w:name w:val="WW8Num14z7"/>
    <w:rsid w:val="006F1F0F"/>
  </w:style>
  <w:style w:type="character" w:customStyle="1" w:styleId="WW8Num14z8">
    <w:name w:val="WW8Num14z8"/>
    <w:rsid w:val="006F1F0F"/>
  </w:style>
  <w:style w:type="character" w:customStyle="1" w:styleId="WW8Num15z0">
    <w:name w:val="WW8Num15z0"/>
    <w:rsid w:val="006F1F0F"/>
  </w:style>
  <w:style w:type="character" w:customStyle="1" w:styleId="WW8Num15z1">
    <w:name w:val="WW8Num15z1"/>
    <w:rsid w:val="006F1F0F"/>
  </w:style>
  <w:style w:type="character" w:customStyle="1" w:styleId="WW8Num15z2">
    <w:name w:val="WW8Num15z2"/>
    <w:rsid w:val="006F1F0F"/>
  </w:style>
  <w:style w:type="character" w:customStyle="1" w:styleId="WW8Num15z3">
    <w:name w:val="WW8Num15z3"/>
    <w:rsid w:val="006F1F0F"/>
  </w:style>
  <w:style w:type="character" w:customStyle="1" w:styleId="WW8Num15z4">
    <w:name w:val="WW8Num15z4"/>
    <w:rsid w:val="006F1F0F"/>
  </w:style>
  <w:style w:type="character" w:customStyle="1" w:styleId="WW8Num15z5">
    <w:name w:val="WW8Num15z5"/>
    <w:rsid w:val="006F1F0F"/>
  </w:style>
  <w:style w:type="character" w:customStyle="1" w:styleId="WW8Num15z6">
    <w:name w:val="WW8Num15z6"/>
    <w:rsid w:val="006F1F0F"/>
  </w:style>
  <w:style w:type="character" w:customStyle="1" w:styleId="WW8Num15z7">
    <w:name w:val="WW8Num15z7"/>
    <w:rsid w:val="006F1F0F"/>
  </w:style>
  <w:style w:type="character" w:customStyle="1" w:styleId="WW8Num15z8">
    <w:name w:val="WW8Num15z8"/>
    <w:rsid w:val="006F1F0F"/>
  </w:style>
  <w:style w:type="character" w:customStyle="1" w:styleId="WW8Num16z0">
    <w:name w:val="WW8Num16z0"/>
    <w:rsid w:val="006F1F0F"/>
  </w:style>
  <w:style w:type="character" w:customStyle="1" w:styleId="WW8Num16z2">
    <w:name w:val="WW8Num16z2"/>
    <w:rsid w:val="006F1F0F"/>
  </w:style>
  <w:style w:type="character" w:customStyle="1" w:styleId="WW8Num16z3">
    <w:name w:val="WW8Num16z3"/>
    <w:rsid w:val="006F1F0F"/>
  </w:style>
  <w:style w:type="character" w:customStyle="1" w:styleId="WW8Num16z4">
    <w:name w:val="WW8Num16z4"/>
    <w:rsid w:val="006F1F0F"/>
  </w:style>
  <w:style w:type="character" w:customStyle="1" w:styleId="WW8Num16z5">
    <w:name w:val="WW8Num16z5"/>
    <w:rsid w:val="006F1F0F"/>
  </w:style>
  <w:style w:type="character" w:customStyle="1" w:styleId="WW8Num16z6">
    <w:name w:val="WW8Num16z6"/>
    <w:rsid w:val="006F1F0F"/>
  </w:style>
  <w:style w:type="character" w:customStyle="1" w:styleId="WW8Num16z7">
    <w:name w:val="WW8Num16z7"/>
    <w:rsid w:val="006F1F0F"/>
  </w:style>
  <w:style w:type="character" w:customStyle="1" w:styleId="WW8Num16z8">
    <w:name w:val="WW8Num16z8"/>
    <w:rsid w:val="006F1F0F"/>
  </w:style>
  <w:style w:type="character" w:customStyle="1" w:styleId="WW8Num17z0">
    <w:name w:val="WW8Num17z0"/>
    <w:rsid w:val="006F1F0F"/>
  </w:style>
  <w:style w:type="character" w:customStyle="1" w:styleId="WW8Num17z1">
    <w:name w:val="WW8Num17z1"/>
    <w:rsid w:val="006F1F0F"/>
  </w:style>
  <w:style w:type="character" w:customStyle="1" w:styleId="WW8Num17z2">
    <w:name w:val="WW8Num17z2"/>
    <w:rsid w:val="006F1F0F"/>
  </w:style>
  <w:style w:type="character" w:customStyle="1" w:styleId="WW8Num17z3">
    <w:name w:val="WW8Num17z3"/>
    <w:rsid w:val="006F1F0F"/>
  </w:style>
  <w:style w:type="character" w:customStyle="1" w:styleId="WW8Num17z4">
    <w:name w:val="WW8Num17z4"/>
    <w:rsid w:val="006F1F0F"/>
  </w:style>
  <w:style w:type="character" w:customStyle="1" w:styleId="WW8Num17z5">
    <w:name w:val="WW8Num17z5"/>
    <w:rsid w:val="006F1F0F"/>
  </w:style>
  <w:style w:type="character" w:customStyle="1" w:styleId="WW8Num17z6">
    <w:name w:val="WW8Num17z6"/>
    <w:rsid w:val="006F1F0F"/>
  </w:style>
  <w:style w:type="character" w:customStyle="1" w:styleId="WW8Num17z7">
    <w:name w:val="WW8Num17z7"/>
    <w:rsid w:val="006F1F0F"/>
  </w:style>
  <w:style w:type="character" w:customStyle="1" w:styleId="WW8Num17z8">
    <w:name w:val="WW8Num17z8"/>
    <w:rsid w:val="006F1F0F"/>
  </w:style>
  <w:style w:type="character" w:customStyle="1" w:styleId="WW8Num18z0">
    <w:name w:val="WW8Num18z0"/>
    <w:rsid w:val="006F1F0F"/>
  </w:style>
  <w:style w:type="character" w:customStyle="1" w:styleId="WW8Num18z1">
    <w:name w:val="WW8Num18z1"/>
    <w:rsid w:val="006F1F0F"/>
  </w:style>
  <w:style w:type="character" w:customStyle="1" w:styleId="WW8Num18z2">
    <w:name w:val="WW8Num18z2"/>
    <w:rsid w:val="006F1F0F"/>
  </w:style>
  <w:style w:type="character" w:customStyle="1" w:styleId="WW8Num18z3">
    <w:name w:val="WW8Num18z3"/>
    <w:rsid w:val="006F1F0F"/>
  </w:style>
  <w:style w:type="character" w:customStyle="1" w:styleId="WW8Num18z4">
    <w:name w:val="WW8Num18z4"/>
    <w:rsid w:val="006F1F0F"/>
  </w:style>
  <w:style w:type="character" w:customStyle="1" w:styleId="WW8Num18z5">
    <w:name w:val="WW8Num18z5"/>
    <w:rsid w:val="006F1F0F"/>
  </w:style>
  <w:style w:type="character" w:customStyle="1" w:styleId="WW8Num18z6">
    <w:name w:val="WW8Num18z6"/>
    <w:rsid w:val="006F1F0F"/>
  </w:style>
  <w:style w:type="character" w:customStyle="1" w:styleId="WW8Num18z7">
    <w:name w:val="WW8Num18z7"/>
    <w:rsid w:val="006F1F0F"/>
  </w:style>
  <w:style w:type="character" w:customStyle="1" w:styleId="WW8Num18z8">
    <w:name w:val="WW8Num18z8"/>
    <w:rsid w:val="006F1F0F"/>
  </w:style>
  <w:style w:type="character" w:customStyle="1" w:styleId="WW8Num19z0">
    <w:name w:val="WW8Num19z0"/>
    <w:rsid w:val="006F1F0F"/>
  </w:style>
  <w:style w:type="character" w:customStyle="1" w:styleId="WW8Num19z1">
    <w:name w:val="WW8Num19z1"/>
    <w:rsid w:val="006F1F0F"/>
  </w:style>
  <w:style w:type="character" w:customStyle="1" w:styleId="WW8Num19z2">
    <w:name w:val="WW8Num19z2"/>
    <w:rsid w:val="006F1F0F"/>
  </w:style>
  <w:style w:type="character" w:customStyle="1" w:styleId="WW8Num19z3">
    <w:name w:val="WW8Num19z3"/>
    <w:rsid w:val="006F1F0F"/>
  </w:style>
  <w:style w:type="character" w:customStyle="1" w:styleId="WW8Num19z4">
    <w:name w:val="WW8Num19z4"/>
    <w:rsid w:val="006F1F0F"/>
  </w:style>
  <w:style w:type="character" w:customStyle="1" w:styleId="WW8Num19z5">
    <w:name w:val="WW8Num19z5"/>
    <w:rsid w:val="006F1F0F"/>
  </w:style>
  <w:style w:type="character" w:customStyle="1" w:styleId="WW8Num19z6">
    <w:name w:val="WW8Num19z6"/>
    <w:rsid w:val="006F1F0F"/>
  </w:style>
  <w:style w:type="character" w:customStyle="1" w:styleId="WW8Num19z7">
    <w:name w:val="WW8Num19z7"/>
    <w:rsid w:val="006F1F0F"/>
  </w:style>
  <w:style w:type="character" w:customStyle="1" w:styleId="WW8Num19z8">
    <w:name w:val="WW8Num19z8"/>
    <w:rsid w:val="006F1F0F"/>
  </w:style>
  <w:style w:type="character" w:customStyle="1" w:styleId="WW8Num20z0">
    <w:name w:val="WW8Num20z0"/>
    <w:rsid w:val="006F1F0F"/>
  </w:style>
  <w:style w:type="character" w:customStyle="1" w:styleId="WW8Num20z1">
    <w:name w:val="WW8Num20z1"/>
    <w:rsid w:val="006F1F0F"/>
  </w:style>
  <w:style w:type="character" w:customStyle="1" w:styleId="WW8Num20z2">
    <w:name w:val="WW8Num20z2"/>
    <w:rsid w:val="006F1F0F"/>
  </w:style>
  <w:style w:type="character" w:customStyle="1" w:styleId="WW8Num20z3">
    <w:name w:val="WW8Num20z3"/>
    <w:rsid w:val="006F1F0F"/>
  </w:style>
  <w:style w:type="character" w:customStyle="1" w:styleId="WW8Num20z4">
    <w:name w:val="WW8Num20z4"/>
    <w:rsid w:val="006F1F0F"/>
  </w:style>
  <w:style w:type="character" w:customStyle="1" w:styleId="WW8Num20z5">
    <w:name w:val="WW8Num20z5"/>
    <w:rsid w:val="006F1F0F"/>
  </w:style>
  <w:style w:type="character" w:customStyle="1" w:styleId="WW8Num20z6">
    <w:name w:val="WW8Num20z6"/>
    <w:rsid w:val="006F1F0F"/>
  </w:style>
  <w:style w:type="character" w:customStyle="1" w:styleId="WW8Num20z7">
    <w:name w:val="WW8Num20z7"/>
    <w:rsid w:val="006F1F0F"/>
  </w:style>
  <w:style w:type="character" w:customStyle="1" w:styleId="WW8Num20z8">
    <w:name w:val="WW8Num20z8"/>
    <w:rsid w:val="006F1F0F"/>
  </w:style>
  <w:style w:type="character" w:customStyle="1" w:styleId="WW8Num21z0">
    <w:name w:val="WW8Num21z0"/>
    <w:rsid w:val="006F1F0F"/>
  </w:style>
  <w:style w:type="character" w:customStyle="1" w:styleId="WW8Num21z2">
    <w:name w:val="WW8Num21z2"/>
    <w:rsid w:val="006F1F0F"/>
  </w:style>
  <w:style w:type="character" w:customStyle="1" w:styleId="WW8Num21z3">
    <w:name w:val="WW8Num21z3"/>
    <w:rsid w:val="006F1F0F"/>
  </w:style>
  <w:style w:type="character" w:customStyle="1" w:styleId="WW8Num21z4">
    <w:name w:val="WW8Num21z4"/>
    <w:rsid w:val="006F1F0F"/>
  </w:style>
  <w:style w:type="character" w:customStyle="1" w:styleId="WW8Num21z5">
    <w:name w:val="WW8Num21z5"/>
    <w:rsid w:val="006F1F0F"/>
  </w:style>
  <w:style w:type="character" w:customStyle="1" w:styleId="WW8Num21z6">
    <w:name w:val="WW8Num21z6"/>
    <w:rsid w:val="006F1F0F"/>
  </w:style>
  <w:style w:type="character" w:customStyle="1" w:styleId="WW8Num21z7">
    <w:name w:val="WW8Num21z7"/>
    <w:rsid w:val="006F1F0F"/>
  </w:style>
  <w:style w:type="character" w:customStyle="1" w:styleId="WW8Num21z8">
    <w:name w:val="WW8Num21z8"/>
    <w:rsid w:val="006F1F0F"/>
  </w:style>
  <w:style w:type="character" w:customStyle="1" w:styleId="WW8Num22z0">
    <w:name w:val="WW8Num22z0"/>
    <w:rsid w:val="006F1F0F"/>
  </w:style>
  <w:style w:type="character" w:customStyle="1" w:styleId="WW8Num22z1">
    <w:name w:val="WW8Num22z1"/>
    <w:rsid w:val="006F1F0F"/>
  </w:style>
  <w:style w:type="character" w:customStyle="1" w:styleId="WW8Num22z2">
    <w:name w:val="WW8Num22z2"/>
    <w:rsid w:val="006F1F0F"/>
  </w:style>
  <w:style w:type="character" w:customStyle="1" w:styleId="WW8Num22z3">
    <w:name w:val="WW8Num22z3"/>
    <w:rsid w:val="006F1F0F"/>
  </w:style>
  <w:style w:type="character" w:customStyle="1" w:styleId="WW8Num22z4">
    <w:name w:val="WW8Num22z4"/>
    <w:rsid w:val="006F1F0F"/>
  </w:style>
  <w:style w:type="character" w:customStyle="1" w:styleId="WW8Num22z5">
    <w:name w:val="WW8Num22z5"/>
    <w:rsid w:val="006F1F0F"/>
  </w:style>
  <w:style w:type="character" w:customStyle="1" w:styleId="WW8Num22z6">
    <w:name w:val="WW8Num22z6"/>
    <w:rsid w:val="006F1F0F"/>
  </w:style>
  <w:style w:type="character" w:customStyle="1" w:styleId="WW8Num22z7">
    <w:name w:val="WW8Num22z7"/>
    <w:rsid w:val="006F1F0F"/>
  </w:style>
  <w:style w:type="character" w:customStyle="1" w:styleId="WW8Num22z8">
    <w:name w:val="WW8Num22z8"/>
    <w:rsid w:val="006F1F0F"/>
  </w:style>
  <w:style w:type="character" w:customStyle="1" w:styleId="WW8Num23z0">
    <w:name w:val="WW8Num23z0"/>
    <w:rsid w:val="006F1F0F"/>
  </w:style>
  <w:style w:type="character" w:customStyle="1" w:styleId="WW8Num23z2">
    <w:name w:val="WW8Num23z2"/>
    <w:rsid w:val="006F1F0F"/>
  </w:style>
  <w:style w:type="character" w:customStyle="1" w:styleId="WW8Num23z3">
    <w:name w:val="WW8Num23z3"/>
    <w:rsid w:val="006F1F0F"/>
  </w:style>
  <w:style w:type="character" w:customStyle="1" w:styleId="WW8Num23z4">
    <w:name w:val="WW8Num23z4"/>
    <w:rsid w:val="006F1F0F"/>
  </w:style>
  <w:style w:type="character" w:customStyle="1" w:styleId="WW8Num23z5">
    <w:name w:val="WW8Num23z5"/>
    <w:rsid w:val="006F1F0F"/>
  </w:style>
  <w:style w:type="character" w:customStyle="1" w:styleId="WW8Num23z6">
    <w:name w:val="WW8Num23z6"/>
    <w:rsid w:val="006F1F0F"/>
  </w:style>
  <w:style w:type="character" w:customStyle="1" w:styleId="WW8Num23z7">
    <w:name w:val="WW8Num23z7"/>
    <w:rsid w:val="006F1F0F"/>
  </w:style>
  <w:style w:type="character" w:customStyle="1" w:styleId="WW8Num23z8">
    <w:name w:val="WW8Num23z8"/>
    <w:rsid w:val="006F1F0F"/>
  </w:style>
  <w:style w:type="character" w:customStyle="1" w:styleId="WW8Num24z0">
    <w:name w:val="WW8Num24z0"/>
    <w:rsid w:val="006F1F0F"/>
  </w:style>
  <w:style w:type="character" w:customStyle="1" w:styleId="WW8Num24z1">
    <w:name w:val="WW8Num24z1"/>
    <w:rsid w:val="006F1F0F"/>
  </w:style>
  <w:style w:type="character" w:customStyle="1" w:styleId="WW8Num24z2">
    <w:name w:val="WW8Num24z2"/>
    <w:rsid w:val="006F1F0F"/>
  </w:style>
  <w:style w:type="character" w:customStyle="1" w:styleId="WW8Num24z3">
    <w:name w:val="WW8Num24z3"/>
    <w:rsid w:val="006F1F0F"/>
  </w:style>
  <w:style w:type="character" w:customStyle="1" w:styleId="WW8Num24z4">
    <w:name w:val="WW8Num24z4"/>
    <w:rsid w:val="006F1F0F"/>
  </w:style>
  <w:style w:type="character" w:customStyle="1" w:styleId="WW8Num24z5">
    <w:name w:val="WW8Num24z5"/>
    <w:rsid w:val="006F1F0F"/>
  </w:style>
  <w:style w:type="character" w:customStyle="1" w:styleId="WW8Num24z6">
    <w:name w:val="WW8Num24z6"/>
    <w:rsid w:val="006F1F0F"/>
  </w:style>
  <w:style w:type="character" w:customStyle="1" w:styleId="WW8Num24z7">
    <w:name w:val="WW8Num24z7"/>
    <w:rsid w:val="006F1F0F"/>
  </w:style>
  <w:style w:type="character" w:customStyle="1" w:styleId="WW8Num24z8">
    <w:name w:val="WW8Num24z8"/>
    <w:rsid w:val="006F1F0F"/>
  </w:style>
  <w:style w:type="character" w:customStyle="1" w:styleId="WW8Num25z0">
    <w:name w:val="WW8Num25z0"/>
    <w:rsid w:val="006F1F0F"/>
  </w:style>
  <w:style w:type="character" w:customStyle="1" w:styleId="WW8Num26z0">
    <w:name w:val="WW8Num26z0"/>
    <w:rsid w:val="006F1F0F"/>
  </w:style>
  <w:style w:type="character" w:customStyle="1" w:styleId="WW8Num26z1">
    <w:name w:val="WW8Num26z1"/>
    <w:rsid w:val="006F1F0F"/>
  </w:style>
  <w:style w:type="character" w:customStyle="1" w:styleId="WW8Num26z2">
    <w:name w:val="WW8Num26z2"/>
    <w:rsid w:val="006F1F0F"/>
  </w:style>
  <w:style w:type="character" w:customStyle="1" w:styleId="WW8Num26z3">
    <w:name w:val="WW8Num26z3"/>
    <w:rsid w:val="006F1F0F"/>
  </w:style>
  <w:style w:type="character" w:customStyle="1" w:styleId="WW8Num26z4">
    <w:name w:val="WW8Num26z4"/>
    <w:rsid w:val="006F1F0F"/>
  </w:style>
  <w:style w:type="character" w:customStyle="1" w:styleId="WW8Num26z5">
    <w:name w:val="WW8Num26z5"/>
    <w:rsid w:val="006F1F0F"/>
  </w:style>
  <w:style w:type="character" w:customStyle="1" w:styleId="WW8Num26z6">
    <w:name w:val="WW8Num26z6"/>
    <w:rsid w:val="006F1F0F"/>
  </w:style>
  <w:style w:type="character" w:customStyle="1" w:styleId="WW8Num26z7">
    <w:name w:val="WW8Num26z7"/>
    <w:rsid w:val="006F1F0F"/>
  </w:style>
  <w:style w:type="character" w:customStyle="1" w:styleId="WW8Num26z8">
    <w:name w:val="WW8Num26z8"/>
    <w:rsid w:val="006F1F0F"/>
  </w:style>
  <w:style w:type="character" w:customStyle="1" w:styleId="12">
    <w:name w:val="Основной шрифт абзаца1"/>
    <w:rsid w:val="006F1F0F"/>
  </w:style>
  <w:style w:type="character" w:styleId="af">
    <w:name w:val="Hyperlink"/>
    <w:uiPriority w:val="99"/>
    <w:rsid w:val="006F1F0F"/>
    <w:rPr>
      <w:color w:val="0000FF"/>
      <w:u w:val="single"/>
    </w:rPr>
  </w:style>
  <w:style w:type="character" w:styleId="af0">
    <w:name w:val="FollowedHyperlink"/>
    <w:uiPriority w:val="99"/>
    <w:rsid w:val="006F1F0F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6F1F0F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6F1F0F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6F1F0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6F1F0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6F1F0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6F1F0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6F1F0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6F1F0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6F1F0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6F1F0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6F1F0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6F1F0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6F1F0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6F1F0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6F1F0F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6F1F0F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6F1F0F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6F1F0F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6F1F0F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6F1F0F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6F1F0F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6F1F0F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6F1F0F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6F1F0F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6F1F0F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6F1F0F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6F1F0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6F1F0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6F1F0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6F1F0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6F1F0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6F1F0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6F1F0F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6F1F0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6F1F0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6F1F0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6F1F0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6F1F0F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6F1F0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6F1F0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6F1F0F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6F1F0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6F1F0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6F1F0F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6F1F0F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6F1F0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6F1F0F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6F1F0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6F1F0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6F1F0F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6F1F0F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6F1F0F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6F1F0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6F1F0F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6F1F0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6F1F0F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6F1F0F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6F1F0F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6F1F0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6F1F0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6F1F0F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6F1F0F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6F1F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6F1F0F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6F1F0F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6F1F0F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6F1F0F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6F1F0F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6F1F0F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6F1F0F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6F1F0F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6F1F0F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6F1F0F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6F1F0F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6F1F0F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6F1F0F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6F1F0F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6F1F0F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6F1F0F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6F1F0F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6F1F0F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6F1F0F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6F1F0F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6F1F0F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6F1F0F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6F1F0F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6F1F0F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6F1F0F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6F1F0F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6F1F0F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6F1F0F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6F1F0F"/>
  </w:style>
  <w:style w:type="numbering" w:customStyle="1" w:styleId="25">
    <w:name w:val="Нет списка2"/>
    <w:next w:val="a2"/>
    <w:uiPriority w:val="99"/>
    <w:semiHidden/>
    <w:unhideWhenUsed/>
    <w:rsid w:val="006F1F0F"/>
  </w:style>
  <w:style w:type="paragraph" w:customStyle="1" w:styleId="xl136">
    <w:name w:val="xl136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6F1F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6F1F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6F1F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6F1F0F"/>
  </w:style>
  <w:style w:type="numbering" w:customStyle="1" w:styleId="42">
    <w:name w:val="Нет списка4"/>
    <w:next w:val="a2"/>
    <w:uiPriority w:val="99"/>
    <w:semiHidden/>
    <w:unhideWhenUsed/>
    <w:rsid w:val="006F1F0F"/>
  </w:style>
  <w:style w:type="numbering" w:customStyle="1" w:styleId="52">
    <w:name w:val="Нет списка5"/>
    <w:next w:val="a2"/>
    <w:uiPriority w:val="99"/>
    <w:semiHidden/>
    <w:unhideWhenUsed/>
    <w:rsid w:val="006F1F0F"/>
  </w:style>
  <w:style w:type="paragraph" w:customStyle="1" w:styleId="xl142">
    <w:name w:val="xl142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6F1F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6F1F0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6F1F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6F1F0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6F1F0F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6F1F0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6F1F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6F1F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6F1F0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6F1F0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6F1F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6F1F0F"/>
  </w:style>
  <w:style w:type="paragraph" w:customStyle="1" w:styleId="xl191">
    <w:name w:val="xl191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6F1F0F"/>
  </w:style>
  <w:style w:type="paragraph" w:customStyle="1" w:styleId="xl192">
    <w:name w:val="xl192"/>
    <w:basedOn w:val="a"/>
    <w:rsid w:val="006F1F0F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6F1F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6F1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6F1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6F1F0F"/>
    <w:rPr>
      <w:b/>
      <w:bCs/>
    </w:rPr>
  </w:style>
  <w:style w:type="character" w:styleId="af9">
    <w:name w:val="Intense Emphasis"/>
    <w:uiPriority w:val="21"/>
    <w:qFormat/>
    <w:rsid w:val="006F1F0F"/>
    <w:rPr>
      <w:i/>
      <w:iCs/>
      <w:color w:val="5B9BD5"/>
    </w:rPr>
  </w:style>
  <w:style w:type="character" w:styleId="afa">
    <w:name w:val="Subtle Emphasis"/>
    <w:uiPriority w:val="19"/>
    <w:qFormat/>
    <w:rsid w:val="006F1F0F"/>
    <w:rPr>
      <w:i/>
      <w:iCs/>
      <w:color w:val="404040"/>
    </w:rPr>
  </w:style>
  <w:style w:type="character" w:styleId="afb">
    <w:name w:val="Subtle Reference"/>
    <w:uiPriority w:val="31"/>
    <w:qFormat/>
    <w:rsid w:val="006F1F0F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6F1F0F"/>
  </w:style>
  <w:style w:type="paragraph" w:styleId="afc">
    <w:name w:val="Body Text First Indent"/>
    <w:basedOn w:val="ac"/>
    <w:link w:val="afd"/>
    <w:uiPriority w:val="99"/>
    <w:semiHidden/>
    <w:unhideWhenUsed/>
    <w:rsid w:val="006F1F0F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6F1F0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2510</Words>
  <Characters>14310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2026-04-06T07:11:00Z</dcterms:created>
  <dcterms:modified xsi:type="dcterms:W3CDTF">2026-04-06T07:13:00Z</dcterms:modified>
</cp:coreProperties>
</file>